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96C745" w14:textId="77777777" w:rsidR="007F0A00" w:rsidRPr="00661EB0" w:rsidRDefault="001C0AAC" w:rsidP="003F75CB">
      <w:pPr>
        <w:spacing w:line="480" w:lineRule="auto"/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四年级上册数学一课一练</w:t>
      </w:r>
      <w:r>
        <w:rPr>
          <w:rFonts w:hint="eastAsia"/>
          <w:b/>
          <w:bCs/>
          <w:sz w:val="28"/>
          <w:szCs w:val="28"/>
          <w:lang w:eastAsia="zh-CN"/>
        </w:rPr>
        <w:t>-3.1</w:t>
      </w:r>
      <w:r>
        <w:rPr>
          <w:rFonts w:hint="eastAsia"/>
          <w:b/>
          <w:bCs/>
          <w:sz w:val="28"/>
          <w:szCs w:val="28"/>
          <w:lang w:eastAsia="zh-CN"/>
        </w:rPr>
        <w:t>线段、直线、射线</w:t>
      </w:r>
      <w:r>
        <w:rPr>
          <w:rFonts w:hint="eastAsia"/>
          <w:b/>
          <w:bCs/>
          <w:sz w:val="28"/>
          <w:szCs w:val="28"/>
          <w:lang w:eastAsia="zh-CN"/>
        </w:rPr>
        <w:t xml:space="preserve"> </w:t>
      </w:r>
    </w:p>
    <w:p w14:paraId="2D676AE6" w14:textId="77777777" w:rsidR="007F0A00" w:rsidRPr="00661EB0" w:rsidRDefault="00661EB0" w:rsidP="003F75CB">
      <w:pPr>
        <w:spacing w:line="480" w:lineRule="auto"/>
        <w:rPr>
          <w:lang w:eastAsia="zh-CN"/>
        </w:rPr>
      </w:pPr>
      <w:r w:rsidRPr="00661EB0">
        <w:rPr>
          <w:b/>
          <w:bCs/>
          <w:sz w:val="24"/>
          <w:szCs w:val="24"/>
          <w:lang w:eastAsia="zh-CN"/>
        </w:rPr>
        <w:t>一、单选题</w:t>
      </w:r>
      <w:r w:rsidRPr="00661EB0">
        <w:rPr>
          <w:b/>
          <w:bCs/>
          <w:sz w:val="24"/>
          <w:szCs w:val="24"/>
          <w:lang w:eastAsia="zh-CN"/>
        </w:rPr>
        <w:t xml:space="preserve"> </w:t>
      </w:r>
    </w:p>
    <w:p w14:paraId="737CC24F" w14:textId="77777777" w:rsidR="007F0A00" w:rsidRPr="00661EB0" w:rsidRDefault="00661EB0" w:rsidP="003F75CB">
      <w:pPr>
        <w:spacing w:after="0" w:line="480" w:lineRule="auto"/>
        <w:rPr>
          <w:lang w:eastAsia="zh-CN"/>
        </w:rPr>
      </w:pPr>
      <w:r w:rsidRPr="00661EB0">
        <w:rPr>
          <w:lang w:eastAsia="zh-CN"/>
        </w:rPr>
        <w:t>1.</w:t>
      </w:r>
      <w:r w:rsidRPr="00661EB0">
        <w:rPr>
          <w:lang w:eastAsia="zh-CN"/>
        </w:rPr>
        <w:t>以一点为端点，可以作出（</w:t>
      </w:r>
      <w:r w:rsidRPr="00661EB0">
        <w:rPr>
          <w:lang w:eastAsia="zh-CN"/>
        </w:rPr>
        <w:t xml:space="preserve">  </w:t>
      </w:r>
      <w:r w:rsidRPr="00661EB0">
        <w:rPr>
          <w:lang w:eastAsia="zh-CN"/>
        </w:rPr>
        <w:t>）</w:t>
      </w:r>
      <w:r w:rsidRPr="00661EB0">
        <w:rPr>
          <w:lang w:eastAsia="zh-CN"/>
        </w:rPr>
        <w:t xml:space="preserve">            </w:t>
      </w:r>
    </w:p>
    <w:p w14:paraId="143738DA" w14:textId="77777777" w:rsidR="007F0A00" w:rsidRPr="00661EB0" w:rsidRDefault="00661EB0" w:rsidP="003F75CB">
      <w:pPr>
        <w:spacing w:after="0" w:line="480" w:lineRule="auto"/>
        <w:ind w:left="150"/>
        <w:rPr>
          <w:lang w:eastAsia="zh-CN"/>
        </w:rPr>
      </w:pPr>
      <w:r w:rsidRPr="00661EB0">
        <w:rPr>
          <w:lang w:eastAsia="zh-CN"/>
        </w:rPr>
        <w:t>A. </w:t>
      </w:r>
      <w:r w:rsidRPr="00661EB0">
        <w:rPr>
          <w:lang w:eastAsia="zh-CN"/>
        </w:rPr>
        <w:t>一条射线</w:t>
      </w:r>
      <w:r w:rsidRPr="00661EB0">
        <w:rPr>
          <w:lang w:eastAsia="zh-CN"/>
        </w:rPr>
        <w:t>                                 </w:t>
      </w:r>
      <w:r w:rsidR="00B208E5">
        <w:rPr>
          <w:noProof/>
          <w:lang w:eastAsia="zh-CN"/>
        </w:rPr>
        <w:pict w14:anchorId="1F6E18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.75pt;height:3pt;visibility:visible;mso-wrap-style:square">
            <v:imagedata r:id="rId9" o:title=""/>
          </v:shape>
        </w:pict>
      </w:r>
      <w:r w:rsidRPr="00661EB0">
        <w:rPr>
          <w:lang w:eastAsia="zh-CN"/>
        </w:rPr>
        <w:t>B. </w:t>
      </w:r>
      <w:r w:rsidRPr="00661EB0">
        <w:rPr>
          <w:lang w:eastAsia="zh-CN"/>
        </w:rPr>
        <w:t>两条射线</w:t>
      </w:r>
      <w:r w:rsidRPr="00661EB0">
        <w:rPr>
          <w:lang w:eastAsia="zh-CN"/>
        </w:rPr>
        <w:t>                                 </w:t>
      </w:r>
      <w:r w:rsidR="00B208E5">
        <w:rPr>
          <w:noProof/>
          <w:lang w:eastAsia="zh-CN"/>
        </w:rPr>
        <w:pict w14:anchorId="5DA01E13">
          <v:shape id="图片 2" o:spid="_x0000_i1026" type="#_x0000_t75" style="width:.75pt;height:3pt;visibility:visible;mso-wrap-style:square">
            <v:imagedata r:id="rId9" o:title=""/>
          </v:shape>
        </w:pict>
      </w:r>
      <w:r w:rsidRPr="00661EB0">
        <w:rPr>
          <w:lang w:eastAsia="zh-CN"/>
        </w:rPr>
        <w:t>C. </w:t>
      </w:r>
      <w:r w:rsidRPr="00661EB0">
        <w:rPr>
          <w:lang w:eastAsia="zh-CN"/>
        </w:rPr>
        <w:t>无数条射线</w:t>
      </w:r>
    </w:p>
    <w:p w14:paraId="258CC941" w14:textId="77777777" w:rsidR="007F0A00" w:rsidRPr="00661EB0" w:rsidRDefault="00661EB0" w:rsidP="003F75CB">
      <w:pPr>
        <w:spacing w:after="0" w:line="480" w:lineRule="auto"/>
        <w:rPr>
          <w:lang w:eastAsia="zh-CN"/>
        </w:rPr>
      </w:pPr>
      <w:r w:rsidRPr="00661EB0">
        <w:rPr>
          <w:lang w:eastAsia="zh-CN"/>
        </w:rPr>
        <w:t>2.</w:t>
      </w:r>
      <w:r w:rsidRPr="00661EB0">
        <w:rPr>
          <w:lang w:eastAsia="zh-CN"/>
        </w:rPr>
        <w:t>下面说法中，错误的是（</w:t>
      </w:r>
      <w:r w:rsidRPr="00661EB0">
        <w:rPr>
          <w:lang w:eastAsia="zh-CN"/>
        </w:rPr>
        <w:t xml:space="preserve">    </w:t>
      </w:r>
      <w:r w:rsidRPr="00661EB0">
        <w:rPr>
          <w:lang w:eastAsia="zh-CN"/>
        </w:rPr>
        <w:t>）。</w:t>
      </w:r>
      <w:r w:rsidRPr="00661EB0">
        <w:rPr>
          <w:lang w:eastAsia="zh-CN"/>
        </w:rPr>
        <w:t xml:space="preserve">            </w:t>
      </w:r>
    </w:p>
    <w:p w14:paraId="25119616" w14:textId="77777777" w:rsidR="007F0A00" w:rsidRPr="00661EB0" w:rsidRDefault="00661EB0" w:rsidP="003F75CB">
      <w:pPr>
        <w:spacing w:after="0" w:line="480" w:lineRule="auto"/>
        <w:ind w:left="150"/>
        <w:rPr>
          <w:lang w:eastAsia="zh-CN"/>
        </w:rPr>
      </w:pPr>
      <w:r w:rsidRPr="00661EB0">
        <w:rPr>
          <w:lang w:eastAsia="zh-CN"/>
        </w:rPr>
        <w:t>A. </w:t>
      </w:r>
      <w:r w:rsidRPr="00661EB0">
        <w:rPr>
          <w:lang w:eastAsia="zh-CN"/>
        </w:rPr>
        <w:t>平角是一条直线</w:t>
      </w:r>
      <w:r w:rsidRPr="00661EB0">
        <w:rPr>
          <w:lang w:eastAsia="zh-CN"/>
        </w:rPr>
        <w:t>                         B. </w:t>
      </w:r>
      <w:r w:rsidRPr="00661EB0">
        <w:rPr>
          <w:lang w:eastAsia="zh-CN"/>
        </w:rPr>
        <w:t>直线没有端点</w:t>
      </w:r>
      <w:r w:rsidRPr="00661EB0">
        <w:rPr>
          <w:lang w:eastAsia="zh-CN"/>
        </w:rPr>
        <w:t>                         C. </w:t>
      </w:r>
      <w:r w:rsidRPr="00661EB0">
        <w:rPr>
          <w:lang w:eastAsia="zh-CN"/>
        </w:rPr>
        <w:t>钝角总比锐角大</w:t>
      </w:r>
    </w:p>
    <w:p w14:paraId="2EB78ACE" w14:textId="77777777" w:rsidR="007F0A00" w:rsidRPr="00661EB0" w:rsidRDefault="00661EB0" w:rsidP="003F75CB">
      <w:pPr>
        <w:spacing w:after="0" w:line="480" w:lineRule="auto"/>
        <w:rPr>
          <w:lang w:eastAsia="zh-CN"/>
        </w:rPr>
      </w:pPr>
      <w:r w:rsidRPr="00661EB0">
        <w:rPr>
          <w:lang w:eastAsia="zh-CN"/>
        </w:rPr>
        <w:t>3.</w:t>
      </w:r>
      <w:r w:rsidRPr="00661EB0">
        <w:rPr>
          <w:lang w:eastAsia="zh-CN"/>
        </w:rPr>
        <w:t>射线和直线相比（</w:t>
      </w:r>
      <w:r w:rsidRPr="00661EB0">
        <w:rPr>
          <w:lang w:eastAsia="zh-CN"/>
        </w:rPr>
        <w:t xml:space="preserve">   </w:t>
      </w:r>
      <w:r w:rsidRPr="00661EB0">
        <w:rPr>
          <w:lang w:eastAsia="zh-CN"/>
        </w:rPr>
        <w:t>）</w:t>
      </w:r>
      <w:r w:rsidRPr="00661EB0">
        <w:rPr>
          <w:lang w:eastAsia="zh-CN"/>
        </w:rPr>
        <w:t xml:space="preserve">            </w:t>
      </w:r>
    </w:p>
    <w:p w14:paraId="5254DF3F" w14:textId="77777777" w:rsidR="007F0A00" w:rsidRPr="00661EB0" w:rsidRDefault="00661EB0" w:rsidP="003F75CB">
      <w:pPr>
        <w:spacing w:after="0" w:line="480" w:lineRule="auto"/>
        <w:ind w:left="150"/>
        <w:rPr>
          <w:lang w:eastAsia="zh-CN"/>
        </w:rPr>
      </w:pPr>
      <w:r w:rsidRPr="00661EB0">
        <w:rPr>
          <w:lang w:eastAsia="zh-CN"/>
        </w:rPr>
        <w:t>A. </w:t>
      </w:r>
      <w:r w:rsidRPr="00661EB0">
        <w:rPr>
          <w:lang w:eastAsia="zh-CN"/>
        </w:rPr>
        <w:t>射线比直线长</w:t>
      </w:r>
      <w:r w:rsidRPr="00661EB0">
        <w:rPr>
          <w:lang w:eastAsia="zh-CN"/>
        </w:rPr>
        <w:t>                           </w:t>
      </w:r>
      <w:r w:rsidR="00B208E5">
        <w:rPr>
          <w:noProof/>
          <w:lang w:eastAsia="zh-CN"/>
        </w:rPr>
        <w:pict w14:anchorId="62AE9D4F">
          <v:shape id="图片 3" o:spid="_x0000_i1027" type="#_x0000_t75" style="width:1.5pt;height:3pt;visibility:visible;mso-wrap-style:square">
            <v:imagedata r:id="rId10" o:title=""/>
          </v:shape>
        </w:pict>
      </w:r>
      <w:r w:rsidRPr="00661EB0">
        <w:rPr>
          <w:lang w:eastAsia="zh-CN"/>
        </w:rPr>
        <w:t>B. </w:t>
      </w:r>
      <w:r w:rsidRPr="00661EB0">
        <w:rPr>
          <w:lang w:eastAsia="zh-CN"/>
        </w:rPr>
        <w:t>直线比射线长</w:t>
      </w:r>
      <w:r w:rsidRPr="00661EB0">
        <w:rPr>
          <w:lang w:eastAsia="zh-CN"/>
        </w:rPr>
        <w:t>                           </w:t>
      </w:r>
      <w:r w:rsidR="00B208E5">
        <w:rPr>
          <w:noProof/>
          <w:lang w:eastAsia="zh-CN"/>
        </w:rPr>
        <w:pict w14:anchorId="5FD5DACE">
          <v:shape id="图片 4" o:spid="_x0000_i1028" type="#_x0000_t75" style="width:1.5pt;height:3pt;visibility:visible;mso-wrap-style:square">
            <v:imagedata r:id="rId10" o:title=""/>
          </v:shape>
        </w:pict>
      </w:r>
      <w:r w:rsidRPr="00661EB0">
        <w:rPr>
          <w:lang w:eastAsia="zh-CN"/>
        </w:rPr>
        <w:t>C. </w:t>
      </w:r>
      <w:r w:rsidRPr="00661EB0">
        <w:rPr>
          <w:lang w:eastAsia="zh-CN"/>
        </w:rPr>
        <w:t>无法比较长度</w:t>
      </w:r>
    </w:p>
    <w:p w14:paraId="1D0548A2" w14:textId="77777777" w:rsidR="007F0A00" w:rsidRPr="00661EB0" w:rsidRDefault="00661EB0" w:rsidP="003F75CB">
      <w:pPr>
        <w:spacing w:after="0" w:line="480" w:lineRule="auto"/>
        <w:rPr>
          <w:lang w:eastAsia="zh-CN"/>
        </w:rPr>
      </w:pPr>
      <w:r w:rsidRPr="00661EB0">
        <w:rPr>
          <w:lang w:eastAsia="zh-CN"/>
        </w:rPr>
        <w:t>4.</w:t>
      </w:r>
      <w:r w:rsidRPr="00661EB0">
        <w:rPr>
          <w:lang w:eastAsia="zh-CN"/>
        </w:rPr>
        <w:t>学校的一条直跑道长</w:t>
      </w:r>
      <w:r w:rsidRPr="00661EB0">
        <w:rPr>
          <w:lang w:eastAsia="zh-CN"/>
        </w:rPr>
        <w:t>60</w:t>
      </w:r>
      <w:r w:rsidRPr="00661EB0">
        <w:rPr>
          <w:lang w:eastAsia="zh-CN"/>
        </w:rPr>
        <w:t>米，这条直跑道是（</w:t>
      </w:r>
      <w:r w:rsidRPr="00661EB0">
        <w:rPr>
          <w:lang w:eastAsia="zh-CN"/>
        </w:rPr>
        <w:t xml:space="preserve">   </w:t>
      </w:r>
      <w:r w:rsidRPr="00661EB0">
        <w:rPr>
          <w:lang w:eastAsia="zh-CN"/>
        </w:rPr>
        <w:t>）</w:t>
      </w:r>
      <w:r w:rsidRPr="00661EB0">
        <w:rPr>
          <w:lang w:eastAsia="zh-CN"/>
        </w:rPr>
        <w:t xml:space="preserve">            </w:t>
      </w:r>
    </w:p>
    <w:p w14:paraId="6EC03309" w14:textId="77777777" w:rsidR="007F0A00" w:rsidRPr="00661EB0" w:rsidRDefault="00661EB0" w:rsidP="003F75CB">
      <w:pPr>
        <w:spacing w:after="0" w:line="480" w:lineRule="auto"/>
        <w:ind w:left="150"/>
        <w:rPr>
          <w:lang w:eastAsia="zh-CN"/>
        </w:rPr>
      </w:pPr>
      <w:r w:rsidRPr="00661EB0">
        <w:rPr>
          <w:lang w:eastAsia="zh-CN"/>
        </w:rPr>
        <w:t>A. </w:t>
      </w:r>
      <w:r w:rsidRPr="00661EB0">
        <w:rPr>
          <w:lang w:eastAsia="zh-CN"/>
        </w:rPr>
        <w:t>直线</w:t>
      </w:r>
      <w:r w:rsidRPr="00661EB0">
        <w:rPr>
          <w:lang w:eastAsia="zh-CN"/>
        </w:rPr>
        <w:t>                                         </w:t>
      </w:r>
      <w:r w:rsidR="00B208E5">
        <w:rPr>
          <w:noProof/>
          <w:lang w:eastAsia="zh-CN"/>
        </w:rPr>
        <w:pict w14:anchorId="2A37FB63">
          <v:shape id="图片 5" o:spid="_x0000_i1029" type="#_x0000_t75" style="width:1.5pt;height:3pt;visibility:visible;mso-wrap-style:square">
            <v:imagedata r:id="rId10" o:title=""/>
          </v:shape>
        </w:pict>
      </w:r>
      <w:r w:rsidRPr="00661EB0">
        <w:rPr>
          <w:lang w:eastAsia="zh-CN"/>
        </w:rPr>
        <w:t>B. </w:t>
      </w:r>
      <w:r w:rsidRPr="00661EB0">
        <w:rPr>
          <w:lang w:eastAsia="zh-CN"/>
        </w:rPr>
        <w:t>射线</w:t>
      </w:r>
      <w:r w:rsidRPr="00661EB0">
        <w:rPr>
          <w:lang w:eastAsia="zh-CN"/>
        </w:rPr>
        <w:t>                                         </w:t>
      </w:r>
      <w:r w:rsidR="00B208E5">
        <w:rPr>
          <w:noProof/>
          <w:lang w:eastAsia="zh-CN"/>
        </w:rPr>
        <w:pict w14:anchorId="40B3C3AE">
          <v:shape id="图片 6" o:spid="_x0000_i1030" type="#_x0000_t75" style="width:1.5pt;height:3pt;visibility:visible;mso-wrap-style:square">
            <v:imagedata r:id="rId10" o:title=""/>
          </v:shape>
        </w:pict>
      </w:r>
      <w:r w:rsidRPr="00661EB0">
        <w:rPr>
          <w:lang w:eastAsia="zh-CN"/>
        </w:rPr>
        <w:t>C. </w:t>
      </w:r>
      <w:r w:rsidRPr="00661EB0">
        <w:rPr>
          <w:lang w:eastAsia="zh-CN"/>
        </w:rPr>
        <w:t>线段</w:t>
      </w:r>
    </w:p>
    <w:p w14:paraId="5E72C559" w14:textId="77777777" w:rsidR="007F0A00" w:rsidRPr="00661EB0" w:rsidRDefault="00661EB0" w:rsidP="003F75CB">
      <w:pPr>
        <w:spacing w:line="480" w:lineRule="auto"/>
        <w:rPr>
          <w:lang w:eastAsia="zh-CN"/>
        </w:rPr>
      </w:pPr>
      <w:r w:rsidRPr="00661EB0">
        <w:rPr>
          <w:b/>
          <w:bCs/>
          <w:sz w:val="24"/>
          <w:szCs w:val="24"/>
          <w:lang w:eastAsia="zh-CN"/>
        </w:rPr>
        <w:t>二、判断题</w:t>
      </w:r>
      <w:r w:rsidRPr="00661EB0">
        <w:rPr>
          <w:b/>
          <w:bCs/>
          <w:sz w:val="24"/>
          <w:szCs w:val="24"/>
          <w:lang w:eastAsia="zh-CN"/>
        </w:rPr>
        <w:t xml:space="preserve"> </w:t>
      </w:r>
    </w:p>
    <w:p w14:paraId="7409C284" w14:textId="77777777" w:rsidR="007F0A00" w:rsidRPr="00661EB0" w:rsidRDefault="00661EB0" w:rsidP="003F75CB">
      <w:pPr>
        <w:spacing w:after="0" w:line="480" w:lineRule="auto"/>
        <w:rPr>
          <w:lang w:eastAsia="zh-CN"/>
        </w:rPr>
      </w:pPr>
      <w:r w:rsidRPr="00661EB0">
        <w:rPr>
          <w:lang w:eastAsia="zh-CN"/>
        </w:rPr>
        <w:t>5.</w:t>
      </w:r>
      <w:r w:rsidRPr="00661EB0">
        <w:rPr>
          <w:lang w:eastAsia="zh-CN"/>
        </w:rPr>
        <w:t>把</w:t>
      </w:r>
      <w:r w:rsidRPr="00661EB0">
        <w:rPr>
          <w:lang w:eastAsia="zh-CN"/>
        </w:rPr>
        <w:t>5</w:t>
      </w:r>
      <w:r w:rsidRPr="00661EB0">
        <w:rPr>
          <w:lang w:eastAsia="zh-CN"/>
        </w:rPr>
        <w:t>厘米长的线段向两端各延长</w:t>
      </w:r>
      <w:r w:rsidRPr="00661EB0">
        <w:rPr>
          <w:lang w:eastAsia="zh-CN"/>
        </w:rPr>
        <w:t>100</w:t>
      </w:r>
      <w:r w:rsidRPr="00661EB0">
        <w:rPr>
          <w:lang w:eastAsia="zh-CN"/>
        </w:rPr>
        <w:t>米，得到的是一条直线。</w:t>
      </w:r>
      <w:r w:rsidRPr="00661EB0">
        <w:rPr>
          <w:lang w:eastAsia="zh-CN"/>
        </w:rPr>
        <w:t xml:space="preserve">    </w:t>
      </w:r>
    </w:p>
    <w:p w14:paraId="35784454" w14:textId="77777777" w:rsidR="007F0A00" w:rsidRPr="00661EB0" w:rsidRDefault="00661EB0" w:rsidP="003F75CB">
      <w:pPr>
        <w:spacing w:after="0" w:line="480" w:lineRule="auto"/>
        <w:rPr>
          <w:lang w:eastAsia="zh-CN"/>
        </w:rPr>
      </w:pPr>
      <w:r w:rsidRPr="00661EB0">
        <w:rPr>
          <w:lang w:eastAsia="zh-CN"/>
        </w:rPr>
        <w:t>6.</w:t>
      </w:r>
      <w:r w:rsidRPr="00661EB0">
        <w:rPr>
          <w:lang w:eastAsia="zh-CN"/>
        </w:rPr>
        <w:t>小红画了一条长</w:t>
      </w:r>
      <w:r w:rsidRPr="00661EB0">
        <w:rPr>
          <w:lang w:eastAsia="zh-CN"/>
        </w:rPr>
        <w:t>20</w:t>
      </w:r>
      <w:r w:rsidRPr="00661EB0">
        <w:rPr>
          <w:lang w:eastAsia="zh-CN"/>
        </w:rPr>
        <w:t>厘米的线段。</w:t>
      </w:r>
      <w:r w:rsidRPr="00661EB0">
        <w:rPr>
          <w:lang w:eastAsia="zh-CN"/>
        </w:rPr>
        <w:t xml:space="preserve">    </w:t>
      </w:r>
    </w:p>
    <w:p w14:paraId="61E22673" w14:textId="77777777" w:rsidR="007F0A00" w:rsidRPr="00661EB0" w:rsidRDefault="00661EB0" w:rsidP="003F75CB">
      <w:pPr>
        <w:spacing w:after="0" w:line="480" w:lineRule="auto"/>
        <w:rPr>
          <w:lang w:eastAsia="zh-CN"/>
        </w:rPr>
      </w:pPr>
      <w:r w:rsidRPr="00661EB0">
        <w:rPr>
          <w:lang w:eastAsia="zh-CN"/>
        </w:rPr>
        <w:t>7.</w:t>
      </w:r>
      <w:r w:rsidR="00B208E5">
        <w:rPr>
          <w:noProof/>
          <w:lang w:eastAsia="zh-CN"/>
        </w:rPr>
        <w:pict w14:anchorId="4B66C553">
          <v:shape id="图片 7" o:spid="_x0000_i1031" type="#_x0000_t75" style="width:62.25pt;height:14.25pt;visibility:visible;mso-wrap-style:square">
            <v:imagedata r:id="rId11" o:title=""/>
          </v:shape>
        </w:pict>
      </w:r>
      <w:r w:rsidRPr="00661EB0">
        <w:rPr>
          <w:lang w:eastAsia="zh-CN"/>
        </w:rPr>
        <w:t>图中共有</w:t>
      </w:r>
      <w:r w:rsidRPr="00661EB0">
        <w:rPr>
          <w:lang w:eastAsia="zh-CN"/>
        </w:rPr>
        <w:t>3</w:t>
      </w:r>
      <w:r w:rsidRPr="00661EB0">
        <w:rPr>
          <w:lang w:eastAsia="zh-CN"/>
        </w:rPr>
        <w:t>条线段、</w:t>
      </w:r>
      <w:r w:rsidRPr="00661EB0">
        <w:rPr>
          <w:lang w:eastAsia="zh-CN"/>
        </w:rPr>
        <w:t>6</w:t>
      </w:r>
      <w:r w:rsidRPr="00661EB0">
        <w:rPr>
          <w:lang w:eastAsia="zh-CN"/>
        </w:rPr>
        <w:t>条射线、</w:t>
      </w:r>
      <w:r w:rsidRPr="00661EB0">
        <w:rPr>
          <w:lang w:eastAsia="zh-CN"/>
        </w:rPr>
        <w:t>1</w:t>
      </w:r>
      <w:r w:rsidRPr="00661EB0">
        <w:rPr>
          <w:lang w:eastAsia="zh-CN"/>
        </w:rPr>
        <w:t>条直线。</w:t>
      </w:r>
      <w:r w:rsidRPr="00661EB0">
        <w:rPr>
          <w:lang w:eastAsia="zh-CN"/>
        </w:rPr>
        <w:t xml:space="preserve">    </w:t>
      </w:r>
    </w:p>
    <w:p w14:paraId="3BEA051C" w14:textId="77777777" w:rsidR="007F0A00" w:rsidRPr="00661EB0" w:rsidRDefault="00661EB0" w:rsidP="003F75CB">
      <w:pPr>
        <w:spacing w:after="0" w:line="480" w:lineRule="auto"/>
        <w:rPr>
          <w:lang w:eastAsia="zh-CN"/>
        </w:rPr>
      </w:pPr>
      <w:r w:rsidRPr="00661EB0">
        <w:rPr>
          <w:lang w:eastAsia="zh-CN"/>
        </w:rPr>
        <w:t>8.</w:t>
      </w:r>
      <w:r w:rsidRPr="00661EB0">
        <w:rPr>
          <w:lang w:eastAsia="zh-CN"/>
        </w:rPr>
        <w:t>一条射线长</w:t>
      </w:r>
      <w:r w:rsidRPr="00661EB0">
        <w:rPr>
          <w:lang w:eastAsia="zh-CN"/>
        </w:rPr>
        <w:t>5</w:t>
      </w:r>
      <w:r w:rsidRPr="00661EB0">
        <w:rPr>
          <w:lang w:eastAsia="zh-CN"/>
        </w:rPr>
        <w:t>米．</w:t>
      </w:r>
      <w:r w:rsidRPr="00661EB0">
        <w:rPr>
          <w:lang w:eastAsia="zh-CN"/>
        </w:rPr>
        <w:t xml:space="preserve">    </w:t>
      </w:r>
    </w:p>
    <w:p w14:paraId="1BD2DC44" w14:textId="77777777" w:rsidR="007F0A00" w:rsidRPr="00661EB0" w:rsidRDefault="00661EB0" w:rsidP="003F75CB">
      <w:pPr>
        <w:spacing w:line="480" w:lineRule="auto"/>
        <w:rPr>
          <w:lang w:eastAsia="zh-CN"/>
        </w:rPr>
      </w:pPr>
      <w:r w:rsidRPr="00661EB0">
        <w:rPr>
          <w:b/>
          <w:bCs/>
          <w:sz w:val="24"/>
          <w:szCs w:val="24"/>
          <w:lang w:eastAsia="zh-CN"/>
        </w:rPr>
        <w:t>三、填空题</w:t>
      </w:r>
      <w:r w:rsidRPr="00661EB0">
        <w:rPr>
          <w:b/>
          <w:bCs/>
          <w:sz w:val="24"/>
          <w:szCs w:val="24"/>
          <w:lang w:eastAsia="zh-CN"/>
        </w:rPr>
        <w:t xml:space="preserve"> </w:t>
      </w:r>
    </w:p>
    <w:p w14:paraId="0358CF0F" w14:textId="77777777" w:rsidR="007F0A00" w:rsidRPr="00661EB0" w:rsidRDefault="00661EB0" w:rsidP="003F75CB">
      <w:pPr>
        <w:spacing w:after="0" w:line="480" w:lineRule="auto"/>
        <w:rPr>
          <w:lang w:eastAsia="zh-CN"/>
        </w:rPr>
      </w:pPr>
      <w:r w:rsidRPr="00661EB0">
        <w:rPr>
          <w:lang w:eastAsia="zh-CN"/>
        </w:rPr>
        <w:t>9.</w:t>
      </w:r>
      <w:r w:rsidRPr="00661EB0">
        <w:rPr>
          <w:lang w:eastAsia="zh-CN"/>
        </w:rPr>
        <w:t>经过一点，可以画</w:t>
      </w:r>
      <w:r w:rsidRPr="00661EB0">
        <w:rPr>
          <w:lang w:eastAsia="zh-CN"/>
        </w:rPr>
        <w:t>________</w:t>
      </w:r>
      <w:r w:rsidRPr="00661EB0">
        <w:rPr>
          <w:lang w:eastAsia="zh-CN"/>
        </w:rPr>
        <w:t>条直线，经过两点可以画</w:t>
      </w:r>
      <w:r w:rsidRPr="00661EB0">
        <w:rPr>
          <w:lang w:eastAsia="zh-CN"/>
        </w:rPr>
        <w:t>________</w:t>
      </w:r>
      <w:r w:rsidRPr="00661EB0">
        <w:rPr>
          <w:lang w:eastAsia="zh-CN"/>
        </w:rPr>
        <w:t>条射线．</w:t>
      </w:r>
      <w:r w:rsidRPr="00661EB0">
        <w:rPr>
          <w:lang w:eastAsia="zh-CN"/>
        </w:rPr>
        <w:t xml:space="preserve">    </w:t>
      </w:r>
    </w:p>
    <w:p w14:paraId="010C2854" w14:textId="77777777" w:rsidR="007F0A00" w:rsidRPr="00661EB0" w:rsidRDefault="00661EB0" w:rsidP="003F75CB">
      <w:pPr>
        <w:spacing w:after="0" w:line="480" w:lineRule="auto"/>
        <w:rPr>
          <w:lang w:eastAsia="zh-CN"/>
        </w:rPr>
      </w:pPr>
      <w:r w:rsidRPr="00661EB0">
        <w:rPr>
          <w:lang w:eastAsia="zh-CN"/>
        </w:rPr>
        <w:t>10.</w:t>
      </w:r>
      <w:r w:rsidRPr="00661EB0">
        <w:rPr>
          <w:lang w:eastAsia="zh-CN"/>
        </w:rPr>
        <w:t>在</w:t>
      </w:r>
      <w:r w:rsidRPr="00661EB0">
        <w:rPr>
          <w:lang w:eastAsia="zh-CN"/>
        </w:rPr>
        <w:t>________</w:t>
      </w:r>
      <w:r w:rsidRPr="00661EB0">
        <w:rPr>
          <w:lang w:eastAsia="zh-CN"/>
        </w:rPr>
        <w:t>内永不相交的两条直线叫做平行线。</w:t>
      </w:r>
      <w:r w:rsidRPr="00661EB0">
        <w:rPr>
          <w:lang w:eastAsia="zh-CN"/>
        </w:rPr>
        <w:t xml:space="preserve">    </w:t>
      </w:r>
    </w:p>
    <w:p w14:paraId="4A73C2A1" w14:textId="77777777" w:rsidR="007F0A00" w:rsidRPr="00661EB0" w:rsidRDefault="00661EB0" w:rsidP="003F75CB">
      <w:pPr>
        <w:spacing w:after="0" w:line="480" w:lineRule="auto"/>
        <w:rPr>
          <w:lang w:eastAsia="zh-CN"/>
        </w:rPr>
      </w:pPr>
      <w:r w:rsidRPr="00661EB0">
        <w:rPr>
          <w:lang w:eastAsia="zh-CN"/>
        </w:rPr>
        <w:t>11.</w:t>
      </w:r>
      <w:r w:rsidRPr="00661EB0">
        <w:rPr>
          <w:lang w:eastAsia="zh-CN"/>
        </w:rPr>
        <w:t>经过两点可以画</w:t>
      </w:r>
      <w:r w:rsidRPr="00661EB0">
        <w:rPr>
          <w:lang w:eastAsia="zh-CN"/>
        </w:rPr>
        <w:t>________</w:t>
      </w:r>
      <w:r w:rsidRPr="00661EB0">
        <w:rPr>
          <w:lang w:eastAsia="zh-CN"/>
        </w:rPr>
        <w:t>条直线，梯形有</w:t>
      </w:r>
      <w:r w:rsidRPr="00661EB0">
        <w:rPr>
          <w:lang w:eastAsia="zh-CN"/>
        </w:rPr>
        <w:t>________</w:t>
      </w:r>
      <w:r w:rsidRPr="00661EB0">
        <w:rPr>
          <w:lang w:eastAsia="zh-CN"/>
        </w:rPr>
        <w:t>条高．</w:t>
      </w:r>
      <w:r w:rsidRPr="00661EB0">
        <w:rPr>
          <w:lang w:eastAsia="zh-CN"/>
        </w:rPr>
        <w:t xml:space="preserve">    </w:t>
      </w:r>
    </w:p>
    <w:p w14:paraId="55FE8975" w14:textId="77777777" w:rsidR="007F0A00" w:rsidRPr="00661EB0" w:rsidRDefault="00661EB0" w:rsidP="003F75CB">
      <w:pPr>
        <w:spacing w:after="0" w:line="480" w:lineRule="auto"/>
        <w:rPr>
          <w:lang w:eastAsia="zh-CN"/>
        </w:rPr>
      </w:pPr>
      <w:r w:rsidRPr="00661EB0">
        <w:rPr>
          <w:lang w:eastAsia="zh-CN"/>
        </w:rPr>
        <w:t>12.</w:t>
      </w:r>
      <w:r w:rsidRPr="00661EB0">
        <w:rPr>
          <w:lang w:eastAsia="zh-CN"/>
        </w:rPr>
        <w:t>图中有</w:t>
      </w:r>
      <w:r w:rsidRPr="00661EB0">
        <w:rPr>
          <w:lang w:eastAsia="zh-CN"/>
        </w:rPr>
        <w:t>________</w:t>
      </w:r>
      <w:r w:rsidRPr="00661EB0">
        <w:rPr>
          <w:lang w:eastAsia="zh-CN"/>
        </w:rPr>
        <w:t>条射线，</w:t>
      </w:r>
      <w:r w:rsidRPr="00661EB0">
        <w:rPr>
          <w:lang w:eastAsia="zh-CN"/>
        </w:rPr>
        <w:t>________</w:t>
      </w:r>
      <w:r w:rsidRPr="00661EB0">
        <w:rPr>
          <w:lang w:eastAsia="zh-CN"/>
        </w:rPr>
        <w:t>条线段．</w:t>
      </w:r>
      <w:r w:rsidRPr="00661EB0">
        <w:rPr>
          <w:lang w:eastAsia="zh-CN"/>
        </w:rPr>
        <w:t xml:space="preserve">  </w:t>
      </w:r>
    </w:p>
    <w:p w14:paraId="20EC332F" w14:textId="77777777" w:rsidR="007F0A00" w:rsidRPr="00661EB0" w:rsidRDefault="00B208E5" w:rsidP="003F75CB">
      <w:pPr>
        <w:spacing w:after="0" w:line="480" w:lineRule="auto"/>
        <w:rPr>
          <w:lang w:eastAsia="zh-CN"/>
        </w:rPr>
      </w:pPr>
      <w:r>
        <w:rPr>
          <w:noProof/>
          <w:lang w:eastAsia="zh-CN"/>
        </w:rPr>
        <w:pict w14:anchorId="40ACD632">
          <v:shape id="图片 8" o:spid="_x0000_i1032" type="#_x0000_t75" style="width:275.25pt;height:6.75pt;visibility:visible;mso-wrap-style:square">
            <v:imagedata r:id="rId12" o:title=""/>
          </v:shape>
        </w:pict>
      </w:r>
      <w:r w:rsidR="00661EB0" w:rsidRPr="00661EB0">
        <w:rPr>
          <w:lang w:eastAsia="zh-CN"/>
        </w:rPr>
        <w:t> </w:t>
      </w:r>
    </w:p>
    <w:p w14:paraId="20745836" w14:textId="77777777" w:rsidR="007F0A00" w:rsidRPr="00661EB0" w:rsidRDefault="00661EB0" w:rsidP="003F75CB">
      <w:pPr>
        <w:spacing w:line="480" w:lineRule="auto"/>
        <w:rPr>
          <w:lang w:eastAsia="zh-CN"/>
        </w:rPr>
      </w:pPr>
      <w:r w:rsidRPr="00661EB0">
        <w:rPr>
          <w:b/>
          <w:bCs/>
          <w:sz w:val="24"/>
          <w:szCs w:val="24"/>
          <w:lang w:eastAsia="zh-CN"/>
        </w:rPr>
        <w:t>四、解答题</w:t>
      </w:r>
      <w:r w:rsidRPr="00661EB0">
        <w:rPr>
          <w:b/>
          <w:bCs/>
          <w:sz w:val="24"/>
          <w:szCs w:val="24"/>
          <w:lang w:eastAsia="zh-CN"/>
        </w:rPr>
        <w:t xml:space="preserve"> </w:t>
      </w:r>
    </w:p>
    <w:p w14:paraId="2A68C3B2" w14:textId="77777777" w:rsidR="007F0A00" w:rsidRPr="00661EB0" w:rsidRDefault="00661EB0" w:rsidP="003F75CB">
      <w:pPr>
        <w:spacing w:after="0" w:line="480" w:lineRule="auto"/>
        <w:rPr>
          <w:lang w:eastAsia="zh-CN"/>
        </w:rPr>
      </w:pPr>
      <w:r w:rsidRPr="00661EB0">
        <w:rPr>
          <w:lang w:eastAsia="zh-CN"/>
        </w:rPr>
        <w:lastRenderedPageBreak/>
        <w:t>13.</w:t>
      </w:r>
      <w:r w:rsidRPr="00661EB0">
        <w:rPr>
          <w:lang w:eastAsia="zh-CN"/>
        </w:rPr>
        <w:t>太阳射出来的光线是什么线？</w:t>
      </w:r>
      <w:r w:rsidRPr="00661EB0">
        <w:rPr>
          <w:lang w:eastAsia="zh-CN"/>
        </w:rPr>
        <w:t xml:space="preserve">    </w:t>
      </w:r>
    </w:p>
    <w:p w14:paraId="1028405C" w14:textId="77777777" w:rsidR="003F75CB" w:rsidRDefault="003F75CB" w:rsidP="003F75CB">
      <w:pPr>
        <w:spacing w:after="0" w:line="480" w:lineRule="auto"/>
        <w:rPr>
          <w:lang w:eastAsia="zh-CN"/>
        </w:rPr>
      </w:pPr>
    </w:p>
    <w:p w14:paraId="7339C1D7" w14:textId="77777777" w:rsidR="003F75CB" w:rsidRDefault="003F75CB" w:rsidP="003F75CB">
      <w:pPr>
        <w:spacing w:after="0" w:line="480" w:lineRule="auto"/>
        <w:rPr>
          <w:lang w:eastAsia="zh-CN"/>
        </w:rPr>
      </w:pPr>
    </w:p>
    <w:p w14:paraId="09CE4CB2" w14:textId="77777777" w:rsidR="003F75CB" w:rsidRDefault="003F75CB" w:rsidP="003F75CB">
      <w:pPr>
        <w:spacing w:after="0" w:line="480" w:lineRule="auto"/>
        <w:rPr>
          <w:lang w:eastAsia="zh-CN"/>
        </w:rPr>
      </w:pPr>
    </w:p>
    <w:p w14:paraId="4A60F83E" w14:textId="77777777" w:rsidR="007F0A00" w:rsidRPr="00661EB0" w:rsidRDefault="00661EB0" w:rsidP="003F75CB">
      <w:pPr>
        <w:spacing w:after="0" w:line="480" w:lineRule="auto"/>
        <w:rPr>
          <w:lang w:eastAsia="zh-CN"/>
        </w:rPr>
      </w:pPr>
      <w:r w:rsidRPr="00661EB0">
        <w:rPr>
          <w:lang w:eastAsia="zh-CN"/>
        </w:rPr>
        <w:t>14.</w:t>
      </w:r>
      <w:r w:rsidRPr="00661EB0">
        <w:rPr>
          <w:lang w:eastAsia="zh-CN"/>
        </w:rPr>
        <w:t>下面哪条线段最长？</w:t>
      </w:r>
      <w:r w:rsidRPr="00661EB0">
        <w:rPr>
          <w:lang w:eastAsia="zh-CN"/>
        </w:rPr>
        <w:t xml:space="preserve">① </w:t>
      </w:r>
      <w:r w:rsidR="00B208E5">
        <w:rPr>
          <w:noProof/>
          <w:lang w:eastAsia="zh-CN"/>
        </w:rPr>
        <w:pict w14:anchorId="41A21C39">
          <v:shape id="图片 9" o:spid="_x0000_i1033" type="#_x0000_t75" style="width:64.5pt;height:69pt;visibility:visible;mso-wrap-style:square">
            <v:imagedata r:id="rId13" o:title=""/>
          </v:shape>
        </w:pict>
      </w:r>
      <w:r w:rsidRPr="00661EB0">
        <w:rPr>
          <w:lang w:eastAsia="zh-CN"/>
        </w:rPr>
        <w:br/>
        <w:t xml:space="preserve">② </w:t>
      </w:r>
      <w:r w:rsidR="00B208E5">
        <w:rPr>
          <w:noProof/>
          <w:lang w:eastAsia="zh-CN"/>
        </w:rPr>
        <w:pict w14:anchorId="03218B4E">
          <v:shape id="图片 10" o:spid="_x0000_i1034" type="#_x0000_t75" style="width:94.5pt;height:94.5pt;visibility:visible;mso-wrap-style:square">
            <v:imagedata r:id="rId14" o:title=""/>
          </v:shape>
        </w:pict>
      </w:r>
      <w:r w:rsidRPr="00661EB0">
        <w:rPr>
          <w:lang w:eastAsia="zh-CN"/>
        </w:rPr>
        <w:br/>
        <w:t xml:space="preserve">③ </w:t>
      </w:r>
      <w:r w:rsidR="00B208E5">
        <w:rPr>
          <w:noProof/>
          <w:lang w:eastAsia="zh-CN"/>
        </w:rPr>
        <w:pict w14:anchorId="38E9E596">
          <v:shape id="图片 11" o:spid="_x0000_i1035" type="#_x0000_t75" style="width:94.5pt;height:94.5pt;visibility:visible;mso-wrap-style:square">
            <v:imagedata r:id="rId15" o:title=""/>
          </v:shape>
        </w:pict>
      </w:r>
    </w:p>
    <w:p w14:paraId="0520497B" w14:textId="77777777" w:rsidR="003F75CB" w:rsidRDefault="003F75CB" w:rsidP="003F75CB">
      <w:pPr>
        <w:spacing w:line="480" w:lineRule="auto"/>
        <w:rPr>
          <w:b/>
          <w:bCs/>
          <w:sz w:val="24"/>
          <w:szCs w:val="24"/>
          <w:lang w:eastAsia="zh-CN"/>
        </w:rPr>
      </w:pPr>
    </w:p>
    <w:p w14:paraId="42AF96D3" w14:textId="77777777" w:rsidR="003F75CB" w:rsidRDefault="003F75CB" w:rsidP="003F75CB">
      <w:pPr>
        <w:spacing w:line="480" w:lineRule="auto"/>
        <w:rPr>
          <w:b/>
          <w:bCs/>
          <w:sz w:val="24"/>
          <w:szCs w:val="24"/>
          <w:lang w:eastAsia="zh-CN"/>
        </w:rPr>
      </w:pPr>
    </w:p>
    <w:p w14:paraId="6539FDC2" w14:textId="77777777" w:rsidR="003F75CB" w:rsidRPr="003F75CB" w:rsidRDefault="003F75CB" w:rsidP="003F75CB">
      <w:pPr>
        <w:spacing w:line="480" w:lineRule="auto"/>
        <w:rPr>
          <w:b/>
          <w:bCs/>
          <w:sz w:val="24"/>
          <w:szCs w:val="24"/>
          <w:lang w:eastAsia="zh-CN"/>
        </w:rPr>
      </w:pPr>
    </w:p>
    <w:p w14:paraId="7CC8E4E6" w14:textId="77777777" w:rsidR="007F0A00" w:rsidRPr="00661EB0" w:rsidRDefault="00661EB0" w:rsidP="003F75CB">
      <w:pPr>
        <w:spacing w:line="480" w:lineRule="auto"/>
        <w:rPr>
          <w:lang w:eastAsia="zh-CN"/>
        </w:rPr>
      </w:pPr>
      <w:r w:rsidRPr="00661EB0">
        <w:rPr>
          <w:b/>
          <w:bCs/>
          <w:sz w:val="24"/>
          <w:szCs w:val="24"/>
          <w:lang w:eastAsia="zh-CN"/>
        </w:rPr>
        <w:t>五、作图题</w:t>
      </w:r>
      <w:r w:rsidRPr="00661EB0">
        <w:rPr>
          <w:b/>
          <w:bCs/>
          <w:sz w:val="24"/>
          <w:szCs w:val="24"/>
          <w:lang w:eastAsia="zh-CN"/>
        </w:rPr>
        <w:t xml:space="preserve"> </w:t>
      </w:r>
    </w:p>
    <w:p w14:paraId="42023B33" w14:textId="77777777" w:rsidR="007F0A00" w:rsidRPr="00661EB0" w:rsidRDefault="00661EB0" w:rsidP="003F75CB">
      <w:pPr>
        <w:spacing w:after="0" w:line="480" w:lineRule="auto"/>
        <w:rPr>
          <w:lang w:eastAsia="zh-CN"/>
        </w:rPr>
      </w:pPr>
      <w:r w:rsidRPr="00661EB0">
        <w:rPr>
          <w:lang w:eastAsia="zh-CN"/>
        </w:rPr>
        <w:t>15.</w:t>
      </w:r>
      <w:r w:rsidRPr="00661EB0">
        <w:rPr>
          <w:lang w:eastAsia="zh-CN"/>
        </w:rPr>
        <w:t>画一条比</w:t>
      </w:r>
      <w:r w:rsidRPr="00661EB0">
        <w:rPr>
          <w:lang w:eastAsia="zh-CN"/>
        </w:rPr>
        <w:t>3</w:t>
      </w:r>
      <w:r w:rsidRPr="00661EB0">
        <w:rPr>
          <w:lang w:eastAsia="zh-CN"/>
        </w:rPr>
        <w:t>厘米</w:t>
      </w:r>
      <w:r w:rsidRPr="00661EB0">
        <w:rPr>
          <w:lang w:eastAsia="zh-CN"/>
        </w:rPr>
        <w:t>4</w:t>
      </w:r>
      <w:r w:rsidRPr="00661EB0">
        <w:rPr>
          <w:lang w:eastAsia="zh-CN"/>
        </w:rPr>
        <w:t>毫米还长</w:t>
      </w:r>
      <w:r w:rsidRPr="00661EB0">
        <w:rPr>
          <w:lang w:eastAsia="zh-CN"/>
        </w:rPr>
        <w:t>7</w:t>
      </w:r>
      <w:r w:rsidRPr="00661EB0">
        <w:rPr>
          <w:lang w:eastAsia="zh-CN"/>
        </w:rPr>
        <w:t>毫米的线段。</w:t>
      </w:r>
      <w:r w:rsidRPr="00661EB0">
        <w:rPr>
          <w:lang w:eastAsia="zh-CN"/>
        </w:rPr>
        <w:t xml:space="preserve">    </w:t>
      </w:r>
    </w:p>
    <w:p w14:paraId="788A9819" w14:textId="23A27C29" w:rsidR="007F0A00" w:rsidRPr="00661EB0" w:rsidRDefault="00661EB0" w:rsidP="005B1417">
      <w:pPr>
        <w:spacing w:line="360" w:lineRule="auto"/>
        <w:rPr>
          <w:lang w:eastAsia="zh-CN"/>
        </w:rPr>
      </w:pPr>
      <w:r w:rsidRPr="00661EB0">
        <w:rPr>
          <w:lang w:eastAsia="zh-CN"/>
        </w:rPr>
        <w:br w:type="page"/>
      </w:r>
      <w:r w:rsidRPr="00661EB0">
        <w:rPr>
          <w:b/>
          <w:bCs/>
          <w:sz w:val="28"/>
          <w:szCs w:val="28"/>
          <w:lang w:eastAsia="zh-CN"/>
        </w:rPr>
        <w:lastRenderedPageBreak/>
        <w:t>参考答案</w:t>
      </w:r>
    </w:p>
    <w:p w14:paraId="77F9DD5B" w14:textId="77777777" w:rsidR="007F0A00" w:rsidRPr="00661EB0" w:rsidRDefault="00661EB0" w:rsidP="00661EB0">
      <w:pPr>
        <w:spacing w:line="360" w:lineRule="auto"/>
        <w:rPr>
          <w:lang w:eastAsia="zh-CN"/>
        </w:rPr>
      </w:pPr>
      <w:r w:rsidRPr="00661EB0">
        <w:rPr>
          <w:lang w:eastAsia="zh-CN"/>
        </w:rPr>
        <w:t>一、单选题</w:t>
      </w:r>
    </w:p>
    <w:p w14:paraId="47ADEA03" w14:textId="77777777" w:rsidR="007F0A00" w:rsidRPr="00661EB0" w:rsidRDefault="00661EB0" w:rsidP="00661EB0">
      <w:pPr>
        <w:spacing w:after="0" w:line="360" w:lineRule="auto"/>
        <w:rPr>
          <w:lang w:eastAsia="zh-CN"/>
        </w:rPr>
      </w:pPr>
      <w:r w:rsidRPr="00661EB0">
        <w:rPr>
          <w:lang w:eastAsia="zh-CN"/>
        </w:rPr>
        <w:t>1.</w:t>
      </w:r>
      <w:r w:rsidRPr="00661EB0">
        <w:rPr>
          <w:lang w:eastAsia="zh-CN"/>
        </w:rPr>
        <w:t>【答案】</w:t>
      </w:r>
      <w:r w:rsidRPr="00661EB0">
        <w:rPr>
          <w:lang w:eastAsia="zh-CN"/>
        </w:rPr>
        <w:t xml:space="preserve"> C   </w:t>
      </w:r>
    </w:p>
    <w:p w14:paraId="75F75BF7" w14:textId="77777777" w:rsidR="007F0A00" w:rsidRPr="00661EB0" w:rsidRDefault="00661EB0" w:rsidP="00661EB0">
      <w:pPr>
        <w:spacing w:after="0" w:line="360" w:lineRule="auto"/>
        <w:rPr>
          <w:lang w:eastAsia="zh-CN"/>
        </w:rPr>
      </w:pPr>
      <w:r w:rsidRPr="00661EB0">
        <w:rPr>
          <w:lang w:eastAsia="zh-CN"/>
        </w:rPr>
        <w:t>【解析】【解答】解：以一点为端点，可以作出无数条射线；</w:t>
      </w:r>
      <w:r w:rsidRPr="00661EB0">
        <w:rPr>
          <w:lang w:eastAsia="zh-CN"/>
        </w:rPr>
        <w:t xml:space="preserve">  </w:t>
      </w:r>
    </w:p>
    <w:p w14:paraId="2D8FFBA2" w14:textId="77777777" w:rsidR="007F0A00" w:rsidRPr="00661EB0" w:rsidRDefault="00661EB0" w:rsidP="00661EB0">
      <w:pPr>
        <w:spacing w:after="0" w:line="360" w:lineRule="auto"/>
        <w:rPr>
          <w:lang w:eastAsia="zh-CN"/>
        </w:rPr>
      </w:pPr>
      <w:r w:rsidRPr="00661EB0">
        <w:rPr>
          <w:lang w:eastAsia="zh-CN"/>
        </w:rPr>
        <w:t>故选：</w:t>
      </w:r>
      <w:r w:rsidRPr="00661EB0">
        <w:rPr>
          <w:lang w:eastAsia="zh-CN"/>
        </w:rPr>
        <w:t>C</w:t>
      </w:r>
      <w:r w:rsidRPr="00661EB0">
        <w:rPr>
          <w:lang w:eastAsia="zh-CN"/>
        </w:rPr>
        <w:t>．</w:t>
      </w:r>
    </w:p>
    <w:p w14:paraId="07B534B8" w14:textId="77777777" w:rsidR="007F0A00" w:rsidRPr="00661EB0" w:rsidRDefault="00661EB0" w:rsidP="00661EB0">
      <w:pPr>
        <w:spacing w:after="0" w:line="360" w:lineRule="auto"/>
        <w:rPr>
          <w:lang w:eastAsia="zh-CN"/>
        </w:rPr>
      </w:pPr>
      <w:r w:rsidRPr="00661EB0">
        <w:rPr>
          <w:lang w:eastAsia="zh-CN"/>
        </w:rPr>
        <w:t>【分析】根据射线的特点：有一个端点，无限长；可以得出由一点可以引出无数条射线，由此解答即可．</w:t>
      </w:r>
    </w:p>
    <w:p w14:paraId="4DB43988" w14:textId="77777777" w:rsidR="007F0A00" w:rsidRPr="00661EB0" w:rsidRDefault="00661EB0" w:rsidP="00661EB0">
      <w:pPr>
        <w:spacing w:after="0" w:line="360" w:lineRule="auto"/>
        <w:rPr>
          <w:lang w:eastAsia="zh-CN"/>
        </w:rPr>
      </w:pPr>
      <w:r w:rsidRPr="00661EB0">
        <w:rPr>
          <w:lang w:eastAsia="zh-CN"/>
        </w:rPr>
        <w:t>2.</w:t>
      </w:r>
      <w:r w:rsidRPr="00661EB0">
        <w:rPr>
          <w:lang w:eastAsia="zh-CN"/>
        </w:rPr>
        <w:t>【答案】</w:t>
      </w:r>
      <w:r w:rsidRPr="00661EB0">
        <w:rPr>
          <w:lang w:eastAsia="zh-CN"/>
        </w:rPr>
        <w:t xml:space="preserve"> A   </w:t>
      </w:r>
    </w:p>
    <w:p w14:paraId="160FE336" w14:textId="77777777" w:rsidR="007F0A00" w:rsidRPr="00661EB0" w:rsidRDefault="00661EB0" w:rsidP="00661EB0">
      <w:pPr>
        <w:spacing w:after="0" w:line="360" w:lineRule="auto"/>
        <w:rPr>
          <w:lang w:eastAsia="zh-CN"/>
        </w:rPr>
      </w:pPr>
      <w:r w:rsidRPr="00661EB0">
        <w:rPr>
          <w:lang w:eastAsia="zh-CN"/>
        </w:rPr>
        <w:t>【解析】【解答】解：平角不是直线。</w:t>
      </w:r>
      <w:r w:rsidRPr="00661EB0">
        <w:rPr>
          <w:lang w:eastAsia="zh-CN"/>
        </w:rPr>
        <w:br/>
        <w:t xml:space="preserve"> </w:t>
      </w:r>
      <w:r w:rsidRPr="00661EB0">
        <w:rPr>
          <w:lang w:eastAsia="zh-CN"/>
        </w:rPr>
        <w:t>故答案为：</w:t>
      </w:r>
      <w:r w:rsidRPr="00661EB0">
        <w:rPr>
          <w:lang w:eastAsia="zh-CN"/>
        </w:rPr>
        <w:t>A</w:t>
      </w:r>
      <w:r w:rsidRPr="00661EB0">
        <w:rPr>
          <w:lang w:eastAsia="zh-CN"/>
        </w:rPr>
        <w:t>。</w:t>
      </w:r>
      <w:r w:rsidRPr="00661EB0">
        <w:rPr>
          <w:lang w:eastAsia="zh-CN"/>
        </w:rPr>
        <w:br/>
        <w:t xml:space="preserve"> </w:t>
      </w:r>
      <w:r w:rsidRPr="00661EB0">
        <w:rPr>
          <w:lang w:eastAsia="zh-CN"/>
        </w:rPr>
        <w:t>【分析】平角是两条射线组成的角，不是直线。</w:t>
      </w:r>
    </w:p>
    <w:p w14:paraId="7A8C490F" w14:textId="77777777" w:rsidR="007F0A00" w:rsidRPr="00661EB0" w:rsidRDefault="00661EB0" w:rsidP="00661EB0">
      <w:pPr>
        <w:spacing w:after="0" w:line="360" w:lineRule="auto"/>
        <w:rPr>
          <w:lang w:eastAsia="zh-CN"/>
        </w:rPr>
      </w:pPr>
      <w:r w:rsidRPr="00661EB0">
        <w:rPr>
          <w:lang w:eastAsia="zh-CN"/>
        </w:rPr>
        <w:t>3.</w:t>
      </w:r>
      <w:r w:rsidRPr="00661EB0">
        <w:rPr>
          <w:lang w:eastAsia="zh-CN"/>
        </w:rPr>
        <w:t>【答案】</w:t>
      </w:r>
      <w:r w:rsidRPr="00661EB0">
        <w:rPr>
          <w:lang w:eastAsia="zh-CN"/>
        </w:rPr>
        <w:t xml:space="preserve"> C   </w:t>
      </w:r>
    </w:p>
    <w:p w14:paraId="72DBB85C" w14:textId="77777777" w:rsidR="007F0A00" w:rsidRPr="00661EB0" w:rsidRDefault="00661EB0" w:rsidP="00661EB0">
      <w:pPr>
        <w:spacing w:after="0" w:line="360" w:lineRule="auto"/>
        <w:rPr>
          <w:lang w:eastAsia="zh-CN"/>
        </w:rPr>
      </w:pPr>
      <w:r w:rsidRPr="00661EB0">
        <w:rPr>
          <w:lang w:eastAsia="zh-CN"/>
        </w:rPr>
        <w:t>【解析】【解答】解：由于射线和直线都能够无限延伸，则无法比较长短</w:t>
      </w:r>
      <w:r w:rsidRPr="00661EB0">
        <w:rPr>
          <w:lang w:eastAsia="zh-CN"/>
        </w:rPr>
        <w:t>.</w:t>
      </w:r>
    </w:p>
    <w:p w14:paraId="723CA19F" w14:textId="77777777" w:rsidR="007F0A00" w:rsidRPr="00661EB0" w:rsidRDefault="00661EB0" w:rsidP="00661EB0">
      <w:pPr>
        <w:spacing w:after="0" w:line="360" w:lineRule="auto"/>
        <w:rPr>
          <w:lang w:eastAsia="zh-CN"/>
        </w:rPr>
      </w:pPr>
      <w:r w:rsidRPr="00661EB0">
        <w:rPr>
          <w:lang w:eastAsia="zh-CN"/>
        </w:rPr>
        <w:t>故答案为：</w:t>
      </w:r>
      <w:r w:rsidRPr="00661EB0">
        <w:rPr>
          <w:lang w:eastAsia="zh-CN"/>
        </w:rPr>
        <w:t>C</w:t>
      </w:r>
      <w:r w:rsidRPr="00661EB0">
        <w:rPr>
          <w:lang w:eastAsia="zh-CN"/>
        </w:rPr>
        <w:t>．</w:t>
      </w:r>
    </w:p>
    <w:p w14:paraId="1B1148E0" w14:textId="77777777" w:rsidR="007F0A00" w:rsidRPr="00661EB0" w:rsidRDefault="00661EB0" w:rsidP="00661EB0">
      <w:pPr>
        <w:spacing w:after="0" w:line="360" w:lineRule="auto"/>
        <w:rPr>
          <w:lang w:eastAsia="zh-CN"/>
        </w:rPr>
      </w:pPr>
      <w:r w:rsidRPr="00661EB0">
        <w:rPr>
          <w:lang w:eastAsia="zh-CN"/>
        </w:rPr>
        <w:t>【分析】直线没有端点，无限长，射线只有一个端点，无限长，因此直线和射线都是无法比较长短的</w:t>
      </w:r>
      <w:r w:rsidRPr="00661EB0">
        <w:rPr>
          <w:lang w:eastAsia="zh-CN"/>
        </w:rPr>
        <w:t>.</w:t>
      </w:r>
    </w:p>
    <w:p w14:paraId="01257373" w14:textId="77777777" w:rsidR="007F0A00" w:rsidRPr="00661EB0" w:rsidRDefault="00661EB0" w:rsidP="00661EB0">
      <w:pPr>
        <w:spacing w:after="0" w:line="360" w:lineRule="auto"/>
        <w:rPr>
          <w:lang w:eastAsia="zh-CN"/>
        </w:rPr>
      </w:pPr>
      <w:r w:rsidRPr="00661EB0">
        <w:rPr>
          <w:lang w:eastAsia="zh-CN"/>
        </w:rPr>
        <w:t>4.</w:t>
      </w:r>
      <w:r w:rsidRPr="00661EB0">
        <w:rPr>
          <w:lang w:eastAsia="zh-CN"/>
        </w:rPr>
        <w:t>【答案】</w:t>
      </w:r>
      <w:r w:rsidRPr="00661EB0">
        <w:rPr>
          <w:lang w:eastAsia="zh-CN"/>
        </w:rPr>
        <w:t xml:space="preserve"> C   </w:t>
      </w:r>
    </w:p>
    <w:p w14:paraId="14CAAD7D" w14:textId="77777777" w:rsidR="007F0A00" w:rsidRPr="00661EB0" w:rsidRDefault="00661EB0" w:rsidP="00661EB0">
      <w:pPr>
        <w:spacing w:after="0" w:line="360" w:lineRule="auto"/>
        <w:rPr>
          <w:lang w:eastAsia="zh-CN"/>
        </w:rPr>
      </w:pPr>
      <w:r w:rsidRPr="00661EB0">
        <w:rPr>
          <w:lang w:eastAsia="zh-CN"/>
        </w:rPr>
        <w:t>【解析】【解答】能测量出跑道的长度，说明跑道是线段</w:t>
      </w:r>
      <w:r w:rsidRPr="00661EB0">
        <w:rPr>
          <w:lang w:eastAsia="zh-CN"/>
        </w:rPr>
        <w:t>.</w:t>
      </w:r>
      <w:r w:rsidRPr="00661EB0">
        <w:rPr>
          <w:lang w:eastAsia="zh-CN"/>
        </w:rPr>
        <w:br/>
      </w:r>
      <w:r w:rsidRPr="00661EB0">
        <w:rPr>
          <w:lang w:eastAsia="zh-CN"/>
        </w:rPr>
        <w:t>故答案为：</w:t>
      </w:r>
      <w:r w:rsidRPr="00661EB0">
        <w:rPr>
          <w:lang w:eastAsia="zh-CN"/>
        </w:rPr>
        <w:t>C</w:t>
      </w:r>
    </w:p>
    <w:p w14:paraId="3E6E5C6B" w14:textId="77777777" w:rsidR="007F0A00" w:rsidRPr="00661EB0" w:rsidRDefault="00661EB0" w:rsidP="00661EB0">
      <w:pPr>
        <w:spacing w:after="0" w:line="360" w:lineRule="auto"/>
        <w:rPr>
          <w:lang w:eastAsia="zh-CN"/>
        </w:rPr>
      </w:pPr>
      <w:r w:rsidRPr="00661EB0">
        <w:rPr>
          <w:lang w:eastAsia="zh-CN"/>
        </w:rPr>
        <w:t>【分析】直线没有端点，无限长；射线有一个端点，无限长；线段有两个端点，有限长；由此判断即可</w:t>
      </w:r>
      <w:r w:rsidRPr="00661EB0">
        <w:rPr>
          <w:lang w:eastAsia="zh-CN"/>
        </w:rPr>
        <w:t>.</w:t>
      </w:r>
    </w:p>
    <w:p w14:paraId="2ADC4934" w14:textId="77777777" w:rsidR="007F0A00" w:rsidRPr="00661EB0" w:rsidRDefault="00661EB0" w:rsidP="00661EB0">
      <w:pPr>
        <w:spacing w:line="360" w:lineRule="auto"/>
        <w:rPr>
          <w:lang w:eastAsia="zh-CN"/>
        </w:rPr>
      </w:pPr>
      <w:r w:rsidRPr="00661EB0">
        <w:rPr>
          <w:lang w:eastAsia="zh-CN"/>
        </w:rPr>
        <w:t>二、判断题</w:t>
      </w:r>
    </w:p>
    <w:p w14:paraId="5FF12741" w14:textId="77777777" w:rsidR="007F0A00" w:rsidRPr="00661EB0" w:rsidRDefault="00661EB0" w:rsidP="00661EB0">
      <w:pPr>
        <w:spacing w:after="0" w:line="360" w:lineRule="auto"/>
        <w:rPr>
          <w:lang w:eastAsia="zh-CN"/>
        </w:rPr>
      </w:pPr>
      <w:r w:rsidRPr="00661EB0">
        <w:rPr>
          <w:lang w:eastAsia="zh-CN"/>
        </w:rPr>
        <w:t>5.</w:t>
      </w:r>
      <w:r w:rsidRPr="00661EB0">
        <w:rPr>
          <w:lang w:eastAsia="zh-CN"/>
        </w:rPr>
        <w:t>【答案】</w:t>
      </w:r>
      <w:r w:rsidRPr="00661EB0">
        <w:rPr>
          <w:lang w:eastAsia="zh-CN"/>
        </w:rPr>
        <w:t xml:space="preserve"> </w:t>
      </w:r>
      <w:r w:rsidRPr="00661EB0">
        <w:rPr>
          <w:lang w:eastAsia="zh-CN"/>
        </w:rPr>
        <w:t>错误</w:t>
      </w:r>
      <w:r w:rsidRPr="00661EB0">
        <w:rPr>
          <w:lang w:eastAsia="zh-CN"/>
        </w:rPr>
        <w:t xml:space="preserve">   </w:t>
      </w:r>
    </w:p>
    <w:p w14:paraId="417BE0E0" w14:textId="77777777" w:rsidR="007F0A00" w:rsidRPr="00661EB0" w:rsidRDefault="00661EB0" w:rsidP="00661EB0">
      <w:pPr>
        <w:spacing w:after="0" w:line="360" w:lineRule="auto"/>
        <w:rPr>
          <w:lang w:eastAsia="zh-CN"/>
        </w:rPr>
      </w:pPr>
      <w:r w:rsidRPr="00661EB0">
        <w:rPr>
          <w:lang w:eastAsia="zh-CN"/>
        </w:rPr>
        <w:t>【解析】【解答】直线可以向两边无限延伸，是不能度量的。</w:t>
      </w:r>
      <w:r w:rsidRPr="00661EB0">
        <w:rPr>
          <w:lang w:eastAsia="zh-CN"/>
        </w:rPr>
        <w:br/>
        <w:t xml:space="preserve"> </w:t>
      </w:r>
      <w:r w:rsidRPr="00661EB0">
        <w:rPr>
          <w:lang w:eastAsia="zh-CN"/>
        </w:rPr>
        <w:t>故答案为：错误</w:t>
      </w:r>
      <w:r w:rsidRPr="00661EB0">
        <w:rPr>
          <w:lang w:eastAsia="zh-CN"/>
        </w:rPr>
        <w:br/>
        <w:t xml:space="preserve"> </w:t>
      </w:r>
      <w:r w:rsidRPr="00661EB0">
        <w:rPr>
          <w:lang w:eastAsia="zh-CN"/>
        </w:rPr>
        <w:t>【分析】根据直线的特征，直线是向两边无限延伸的，没有长度，不能测量，线段有两个端点，可以测量。据此判断即可。</w:t>
      </w:r>
    </w:p>
    <w:p w14:paraId="486EB94E" w14:textId="77777777" w:rsidR="007F0A00" w:rsidRPr="00661EB0" w:rsidRDefault="00661EB0" w:rsidP="00661EB0">
      <w:pPr>
        <w:spacing w:after="0" w:line="360" w:lineRule="auto"/>
        <w:rPr>
          <w:lang w:eastAsia="zh-CN"/>
        </w:rPr>
      </w:pPr>
      <w:r w:rsidRPr="00661EB0">
        <w:rPr>
          <w:lang w:eastAsia="zh-CN"/>
        </w:rPr>
        <w:t>6.</w:t>
      </w:r>
      <w:r w:rsidRPr="00661EB0">
        <w:rPr>
          <w:lang w:eastAsia="zh-CN"/>
        </w:rPr>
        <w:t>【答案】</w:t>
      </w:r>
      <w:r w:rsidRPr="00661EB0">
        <w:rPr>
          <w:lang w:eastAsia="zh-CN"/>
        </w:rPr>
        <w:t xml:space="preserve"> </w:t>
      </w:r>
      <w:r w:rsidRPr="00661EB0">
        <w:rPr>
          <w:lang w:eastAsia="zh-CN"/>
        </w:rPr>
        <w:t>正确</w:t>
      </w:r>
      <w:r w:rsidRPr="00661EB0">
        <w:rPr>
          <w:lang w:eastAsia="zh-CN"/>
        </w:rPr>
        <w:t xml:space="preserve">   </w:t>
      </w:r>
    </w:p>
    <w:p w14:paraId="5AC7CD8F" w14:textId="77777777" w:rsidR="007F0A00" w:rsidRPr="00661EB0" w:rsidRDefault="00661EB0" w:rsidP="00661EB0">
      <w:pPr>
        <w:spacing w:after="0" w:line="360" w:lineRule="auto"/>
        <w:rPr>
          <w:lang w:eastAsia="zh-CN"/>
        </w:rPr>
      </w:pPr>
      <w:r w:rsidRPr="00661EB0">
        <w:rPr>
          <w:lang w:eastAsia="zh-CN"/>
        </w:rPr>
        <w:t>【解析】【解答】</w:t>
      </w:r>
      <w:r w:rsidRPr="00661EB0">
        <w:rPr>
          <w:lang w:eastAsia="zh-CN"/>
        </w:rPr>
        <w:t xml:space="preserve"> </w:t>
      </w:r>
      <w:r w:rsidRPr="00661EB0">
        <w:rPr>
          <w:lang w:eastAsia="zh-CN"/>
        </w:rPr>
        <w:t>根据线段的定义，小红是可以画一条长</w:t>
      </w:r>
      <w:r w:rsidRPr="00661EB0">
        <w:rPr>
          <w:lang w:eastAsia="zh-CN"/>
        </w:rPr>
        <w:t>20</w:t>
      </w:r>
      <w:r w:rsidRPr="00661EB0">
        <w:rPr>
          <w:lang w:eastAsia="zh-CN"/>
        </w:rPr>
        <w:t>厘米的线段。</w:t>
      </w:r>
      <w:r w:rsidRPr="00661EB0">
        <w:rPr>
          <w:lang w:eastAsia="zh-CN"/>
        </w:rPr>
        <w:br/>
        <w:t xml:space="preserve"> </w:t>
      </w:r>
      <w:r w:rsidRPr="00661EB0">
        <w:rPr>
          <w:lang w:eastAsia="zh-CN"/>
        </w:rPr>
        <w:t>故答案为：正确。</w:t>
      </w:r>
      <w:r w:rsidRPr="00661EB0">
        <w:rPr>
          <w:lang w:eastAsia="zh-CN"/>
        </w:rPr>
        <w:t xml:space="preserve"> </w:t>
      </w:r>
    </w:p>
    <w:p w14:paraId="3E25DA30" w14:textId="77777777" w:rsidR="007F0A00" w:rsidRPr="00661EB0" w:rsidRDefault="00661EB0" w:rsidP="00661EB0">
      <w:pPr>
        <w:spacing w:after="0" w:line="360" w:lineRule="auto"/>
        <w:rPr>
          <w:lang w:eastAsia="zh-CN"/>
        </w:rPr>
      </w:pPr>
      <w:r w:rsidRPr="00661EB0">
        <w:rPr>
          <w:lang w:eastAsia="zh-CN"/>
        </w:rPr>
        <w:t>【分析】线段有两个端点，它是直线的一部分；长度有限。</w:t>
      </w:r>
    </w:p>
    <w:p w14:paraId="4D304B36" w14:textId="77777777" w:rsidR="007F0A00" w:rsidRPr="00661EB0" w:rsidRDefault="00661EB0" w:rsidP="00661EB0">
      <w:pPr>
        <w:spacing w:after="0" w:line="360" w:lineRule="auto"/>
        <w:rPr>
          <w:lang w:eastAsia="zh-CN"/>
        </w:rPr>
      </w:pPr>
      <w:r w:rsidRPr="00661EB0">
        <w:rPr>
          <w:lang w:eastAsia="zh-CN"/>
        </w:rPr>
        <w:t>7.</w:t>
      </w:r>
      <w:r w:rsidRPr="00661EB0">
        <w:rPr>
          <w:lang w:eastAsia="zh-CN"/>
        </w:rPr>
        <w:t>【答案】</w:t>
      </w:r>
      <w:r w:rsidRPr="00661EB0">
        <w:rPr>
          <w:lang w:eastAsia="zh-CN"/>
        </w:rPr>
        <w:t xml:space="preserve"> </w:t>
      </w:r>
      <w:r w:rsidRPr="00661EB0">
        <w:rPr>
          <w:lang w:eastAsia="zh-CN"/>
        </w:rPr>
        <w:t>正确</w:t>
      </w:r>
      <w:r w:rsidRPr="00661EB0">
        <w:rPr>
          <w:lang w:eastAsia="zh-CN"/>
        </w:rPr>
        <w:t xml:space="preserve">   </w:t>
      </w:r>
    </w:p>
    <w:p w14:paraId="50C24669" w14:textId="77777777" w:rsidR="007F0A00" w:rsidRPr="00661EB0" w:rsidRDefault="00661EB0" w:rsidP="00661EB0">
      <w:pPr>
        <w:spacing w:after="0" w:line="360" w:lineRule="auto"/>
        <w:rPr>
          <w:lang w:eastAsia="zh-CN"/>
        </w:rPr>
      </w:pPr>
      <w:r w:rsidRPr="00661EB0">
        <w:rPr>
          <w:lang w:eastAsia="zh-CN"/>
        </w:rPr>
        <w:lastRenderedPageBreak/>
        <w:t>【解析】【解答】根据线段、射线和直线的定义，得出</w:t>
      </w:r>
      <w:r w:rsidRPr="00661EB0">
        <w:rPr>
          <w:lang w:eastAsia="zh-CN"/>
        </w:rPr>
        <w:t xml:space="preserve"> </w:t>
      </w:r>
      <w:r w:rsidR="00B208E5">
        <w:rPr>
          <w:noProof/>
          <w:lang w:eastAsia="zh-CN"/>
        </w:rPr>
        <w:pict w14:anchorId="00197275">
          <v:shape id="图片 12" o:spid="_x0000_i1036" type="#_x0000_t75" style="width:62.25pt;height:14.25pt;visibility:visible;mso-wrap-style:square">
            <v:imagedata r:id="rId11" o:title=""/>
          </v:shape>
        </w:pict>
      </w:r>
      <w:r w:rsidRPr="00661EB0">
        <w:rPr>
          <w:lang w:eastAsia="zh-CN"/>
        </w:rPr>
        <w:t>图中共有</w:t>
      </w:r>
      <w:r w:rsidRPr="00661EB0">
        <w:rPr>
          <w:lang w:eastAsia="zh-CN"/>
        </w:rPr>
        <w:t>3</w:t>
      </w:r>
      <w:r w:rsidRPr="00661EB0">
        <w:rPr>
          <w:lang w:eastAsia="zh-CN"/>
        </w:rPr>
        <w:t>条线段、</w:t>
      </w:r>
      <w:r w:rsidRPr="00661EB0">
        <w:rPr>
          <w:lang w:eastAsia="zh-CN"/>
        </w:rPr>
        <w:t>6</w:t>
      </w:r>
      <w:r w:rsidRPr="00661EB0">
        <w:rPr>
          <w:lang w:eastAsia="zh-CN"/>
        </w:rPr>
        <w:t>条射线、</w:t>
      </w:r>
      <w:r w:rsidRPr="00661EB0">
        <w:rPr>
          <w:lang w:eastAsia="zh-CN"/>
        </w:rPr>
        <w:t>1</w:t>
      </w:r>
      <w:r w:rsidRPr="00661EB0">
        <w:rPr>
          <w:lang w:eastAsia="zh-CN"/>
        </w:rPr>
        <w:t>条直线。</w:t>
      </w:r>
      <w:r w:rsidRPr="00661EB0">
        <w:rPr>
          <w:lang w:eastAsia="zh-CN"/>
        </w:rPr>
        <w:br/>
        <w:t xml:space="preserve"> </w:t>
      </w:r>
      <w:r w:rsidRPr="00661EB0">
        <w:rPr>
          <w:lang w:eastAsia="zh-CN"/>
        </w:rPr>
        <w:t>故答案为：正确。</w:t>
      </w:r>
      <w:r w:rsidRPr="00661EB0">
        <w:rPr>
          <w:lang w:eastAsia="zh-CN"/>
        </w:rPr>
        <w:t xml:space="preserve"> </w:t>
      </w:r>
    </w:p>
    <w:p w14:paraId="48140448" w14:textId="77777777" w:rsidR="007F0A00" w:rsidRPr="00661EB0" w:rsidRDefault="00661EB0" w:rsidP="00661EB0">
      <w:pPr>
        <w:spacing w:after="0" w:line="360" w:lineRule="auto"/>
        <w:rPr>
          <w:lang w:eastAsia="zh-CN"/>
        </w:rPr>
      </w:pPr>
      <w:r w:rsidRPr="00661EB0">
        <w:rPr>
          <w:lang w:eastAsia="zh-CN"/>
        </w:rPr>
        <w:t>【分析】直线没有端点；长度无限；过一点可以画无数条，过两点只能画一条直线。</w:t>
      </w:r>
      <w:r w:rsidRPr="00661EB0">
        <w:rPr>
          <w:lang w:eastAsia="zh-CN"/>
        </w:rPr>
        <w:br/>
        <w:t xml:space="preserve"> </w:t>
      </w:r>
      <w:r w:rsidRPr="00661EB0">
        <w:rPr>
          <w:lang w:eastAsia="zh-CN"/>
        </w:rPr>
        <w:t>射线只有一个端点；长度无限。</w:t>
      </w:r>
      <w:r w:rsidRPr="00661EB0">
        <w:rPr>
          <w:lang w:eastAsia="zh-CN"/>
        </w:rPr>
        <w:br/>
        <w:t xml:space="preserve"> </w:t>
      </w:r>
      <w:r w:rsidRPr="00661EB0">
        <w:rPr>
          <w:lang w:eastAsia="zh-CN"/>
        </w:rPr>
        <w:t>线段有两个端点，它是直线的一部分；长度有限。</w:t>
      </w:r>
    </w:p>
    <w:p w14:paraId="42F52BB4" w14:textId="77777777" w:rsidR="007F0A00" w:rsidRPr="00661EB0" w:rsidRDefault="00661EB0" w:rsidP="00661EB0">
      <w:pPr>
        <w:spacing w:after="0" w:line="360" w:lineRule="auto"/>
        <w:rPr>
          <w:lang w:eastAsia="zh-CN"/>
        </w:rPr>
      </w:pPr>
      <w:r w:rsidRPr="00661EB0">
        <w:rPr>
          <w:lang w:eastAsia="zh-CN"/>
        </w:rPr>
        <w:t>8.</w:t>
      </w:r>
      <w:r w:rsidRPr="00661EB0">
        <w:rPr>
          <w:lang w:eastAsia="zh-CN"/>
        </w:rPr>
        <w:t>【答案】错误</w:t>
      </w:r>
      <w:r w:rsidRPr="00661EB0">
        <w:rPr>
          <w:lang w:eastAsia="zh-CN"/>
        </w:rPr>
        <w:t xml:space="preserve">  </w:t>
      </w:r>
    </w:p>
    <w:p w14:paraId="529A614C" w14:textId="77777777" w:rsidR="007F0A00" w:rsidRPr="00661EB0" w:rsidRDefault="00661EB0" w:rsidP="00661EB0">
      <w:pPr>
        <w:spacing w:after="0" w:line="360" w:lineRule="auto"/>
        <w:rPr>
          <w:lang w:eastAsia="zh-CN"/>
        </w:rPr>
      </w:pPr>
      <w:r w:rsidRPr="00661EB0">
        <w:rPr>
          <w:lang w:eastAsia="zh-CN"/>
        </w:rPr>
        <w:t>【解析】【解答】解；射线有一个端点，能向一方无限延长，所以射线无限长，无法度量长度．</w:t>
      </w:r>
      <w:r w:rsidRPr="00661EB0">
        <w:rPr>
          <w:lang w:eastAsia="zh-CN"/>
        </w:rPr>
        <w:br/>
      </w:r>
      <w:r w:rsidRPr="00661EB0">
        <w:rPr>
          <w:lang w:eastAsia="zh-CN"/>
        </w:rPr>
        <w:t>故答案为：错误．</w:t>
      </w:r>
      <w:r w:rsidRPr="00661EB0">
        <w:rPr>
          <w:lang w:eastAsia="zh-CN"/>
        </w:rPr>
        <w:br/>
      </w:r>
      <w:r w:rsidRPr="00661EB0">
        <w:rPr>
          <w:lang w:eastAsia="zh-CN"/>
        </w:rPr>
        <w:t>【分析】根据射线的定义和特点直接判断．此题考查射线的定义及特点．</w:t>
      </w:r>
    </w:p>
    <w:p w14:paraId="07937056" w14:textId="77777777" w:rsidR="007F0A00" w:rsidRPr="00661EB0" w:rsidRDefault="00661EB0" w:rsidP="00661EB0">
      <w:pPr>
        <w:spacing w:line="360" w:lineRule="auto"/>
        <w:rPr>
          <w:lang w:eastAsia="zh-CN"/>
        </w:rPr>
      </w:pPr>
      <w:r w:rsidRPr="00661EB0">
        <w:rPr>
          <w:lang w:eastAsia="zh-CN"/>
        </w:rPr>
        <w:t>三、填空题</w:t>
      </w:r>
    </w:p>
    <w:p w14:paraId="3E4950E9" w14:textId="77777777" w:rsidR="007F0A00" w:rsidRPr="00661EB0" w:rsidRDefault="00661EB0" w:rsidP="00661EB0">
      <w:pPr>
        <w:spacing w:after="0" w:line="360" w:lineRule="auto"/>
        <w:rPr>
          <w:lang w:eastAsia="zh-CN"/>
        </w:rPr>
      </w:pPr>
      <w:r w:rsidRPr="00661EB0">
        <w:rPr>
          <w:lang w:eastAsia="zh-CN"/>
        </w:rPr>
        <w:t>9.</w:t>
      </w:r>
      <w:r w:rsidRPr="00661EB0">
        <w:rPr>
          <w:lang w:eastAsia="zh-CN"/>
        </w:rPr>
        <w:t>【答案】</w:t>
      </w:r>
      <w:r w:rsidRPr="00661EB0">
        <w:rPr>
          <w:lang w:eastAsia="zh-CN"/>
        </w:rPr>
        <w:t xml:space="preserve"> </w:t>
      </w:r>
      <w:r w:rsidRPr="00661EB0">
        <w:rPr>
          <w:lang w:eastAsia="zh-CN"/>
        </w:rPr>
        <w:t>无数；</w:t>
      </w:r>
      <w:r w:rsidRPr="00661EB0">
        <w:rPr>
          <w:lang w:eastAsia="zh-CN"/>
        </w:rPr>
        <w:t xml:space="preserve">2   </w:t>
      </w:r>
    </w:p>
    <w:p w14:paraId="1DB1C0EE" w14:textId="77777777" w:rsidR="007F0A00" w:rsidRPr="00661EB0" w:rsidRDefault="00661EB0" w:rsidP="00661EB0">
      <w:pPr>
        <w:spacing w:after="0" w:line="360" w:lineRule="auto"/>
        <w:rPr>
          <w:lang w:eastAsia="zh-CN"/>
        </w:rPr>
      </w:pPr>
      <w:r w:rsidRPr="00661EB0">
        <w:rPr>
          <w:lang w:eastAsia="zh-CN"/>
        </w:rPr>
        <w:t>【解析】【解答】经过一点可以画无数条直线；经过两点可以画</w:t>
      </w:r>
      <w:r w:rsidRPr="00661EB0">
        <w:rPr>
          <w:lang w:eastAsia="zh-CN"/>
        </w:rPr>
        <w:t>2</w:t>
      </w:r>
      <w:r w:rsidRPr="00661EB0">
        <w:rPr>
          <w:lang w:eastAsia="zh-CN"/>
        </w:rPr>
        <w:t>条射线。</w:t>
      </w:r>
      <w:r w:rsidRPr="00661EB0">
        <w:rPr>
          <w:lang w:eastAsia="zh-CN"/>
        </w:rPr>
        <w:br/>
        <w:t xml:space="preserve"> </w:t>
      </w:r>
      <w:r w:rsidRPr="00661EB0">
        <w:rPr>
          <w:lang w:eastAsia="zh-CN"/>
        </w:rPr>
        <w:t>故答案为：无数；</w:t>
      </w:r>
      <w:r w:rsidRPr="00661EB0">
        <w:rPr>
          <w:lang w:eastAsia="zh-CN"/>
        </w:rPr>
        <w:t>2</w:t>
      </w:r>
      <w:r w:rsidRPr="00661EB0">
        <w:rPr>
          <w:lang w:eastAsia="zh-CN"/>
        </w:rPr>
        <w:t>。</w:t>
      </w:r>
      <w:r w:rsidRPr="00661EB0">
        <w:rPr>
          <w:lang w:eastAsia="zh-CN"/>
        </w:rPr>
        <w:br/>
        <w:t xml:space="preserve"> </w:t>
      </w:r>
      <w:r w:rsidRPr="00661EB0">
        <w:rPr>
          <w:lang w:eastAsia="zh-CN"/>
        </w:rPr>
        <w:t>【分析】直线没有方向和端点，所以过一点可以画无数条直线；射线有一个端点，有方向，所以过两点可以画两条射线。</w:t>
      </w:r>
    </w:p>
    <w:p w14:paraId="47432C79" w14:textId="77777777" w:rsidR="007F0A00" w:rsidRPr="00661EB0" w:rsidRDefault="00661EB0" w:rsidP="00661EB0">
      <w:pPr>
        <w:spacing w:after="0" w:line="360" w:lineRule="auto"/>
        <w:rPr>
          <w:lang w:eastAsia="zh-CN"/>
        </w:rPr>
      </w:pPr>
      <w:r w:rsidRPr="00661EB0">
        <w:rPr>
          <w:lang w:eastAsia="zh-CN"/>
        </w:rPr>
        <w:t>10.</w:t>
      </w:r>
      <w:r w:rsidRPr="00661EB0">
        <w:rPr>
          <w:lang w:eastAsia="zh-CN"/>
        </w:rPr>
        <w:t>【答案】同一平面</w:t>
      </w:r>
      <w:r w:rsidRPr="00661EB0">
        <w:rPr>
          <w:lang w:eastAsia="zh-CN"/>
        </w:rPr>
        <w:t xml:space="preserve">  </w:t>
      </w:r>
    </w:p>
    <w:p w14:paraId="770DF8C4" w14:textId="77777777" w:rsidR="007F0A00" w:rsidRPr="00661EB0" w:rsidRDefault="00661EB0" w:rsidP="00661EB0">
      <w:pPr>
        <w:spacing w:after="0" w:line="360" w:lineRule="auto"/>
        <w:rPr>
          <w:lang w:eastAsia="zh-CN"/>
        </w:rPr>
      </w:pPr>
      <w:r w:rsidRPr="00661EB0">
        <w:rPr>
          <w:lang w:eastAsia="zh-CN"/>
        </w:rPr>
        <w:t>【解析】【解答】在同一平面内永不相交的两条直线叫做平行线。</w:t>
      </w:r>
      <w:r w:rsidRPr="00661EB0">
        <w:rPr>
          <w:lang w:eastAsia="zh-CN"/>
        </w:rPr>
        <w:br/>
      </w:r>
      <w:r w:rsidRPr="00661EB0">
        <w:rPr>
          <w:lang w:eastAsia="zh-CN"/>
        </w:rPr>
        <w:t>【分析】平行线只能在同一平面内。本题考查线的认识。</w:t>
      </w:r>
    </w:p>
    <w:p w14:paraId="6E0D7D19" w14:textId="77777777" w:rsidR="007F0A00" w:rsidRPr="00661EB0" w:rsidRDefault="00661EB0" w:rsidP="00661EB0">
      <w:pPr>
        <w:spacing w:after="0" w:line="360" w:lineRule="auto"/>
        <w:rPr>
          <w:lang w:eastAsia="zh-CN"/>
        </w:rPr>
      </w:pPr>
      <w:r w:rsidRPr="00661EB0">
        <w:rPr>
          <w:lang w:eastAsia="zh-CN"/>
        </w:rPr>
        <w:t>11.</w:t>
      </w:r>
      <w:r w:rsidRPr="00661EB0">
        <w:rPr>
          <w:lang w:eastAsia="zh-CN"/>
        </w:rPr>
        <w:t>【答案】一条；无数</w:t>
      </w:r>
      <w:r w:rsidRPr="00661EB0">
        <w:rPr>
          <w:lang w:eastAsia="zh-CN"/>
        </w:rPr>
        <w:t xml:space="preserve">  </w:t>
      </w:r>
    </w:p>
    <w:p w14:paraId="168518B4" w14:textId="77777777" w:rsidR="007F0A00" w:rsidRPr="00661EB0" w:rsidRDefault="00661EB0" w:rsidP="00661EB0">
      <w:pPr>
        <w:spacing w:after="0" w:line="360" w:lineRule="auto"/>
        <w:rPr>
          <w:lang w:eastAsia="zh-CN"/>
        </w:rPr>
      </w:pPr>
      <w:r w:rsidRPr="00661EB0">
        <w:rPr>
          <w:lang w:eastAsia="zh-CN"/>
        </w:rPr>
        <w:t>【解析】【解答】解：根据直线的性质，经过两点可以画一条直线，梯形有无数条高；</w:t>
      </w:r>
      <w:r w:rsidRPr="00661EB0">
        <w:rPr>
          <w:lang w:eastAsia="zh-CN"/>
        </w:rPr>
        <w:br/>
      </w:r>
      <w:r w:rsidRPr="00661EB0">
        <w:rPr>
          <w:lang w:eastAsia="zh-CN"/>
        </w:rPr>
        <w:t>故答案为：一条，无数．</w:t>
      </w:r>
      <w:r w:rsidRPr="00661EB0">
        <w:rPr>
          <w:lang w:eastAsia="zh-CN"/>
        </w:rPr>
        <w:br/>
      </w:r>
      <w:r w:rsidRPr="00661EB0">
        <w:rPr>
          <w:lang w:eastAsia="zh-CN"/>
        </w:rPr>
        <w:t>【分析】</w:t>
      </w:r>
      <w:r w:rsidRPr="00661EB0">
        <w:rPr>
          <w:lang w:eastAsia="zh-CN"/>
        </w:rPr>
        <w:t>①</w:t>
      </w:r>
      <w:r w:rsidRPr="00661EB0">
        <w:rPr>
          <w:lang w:eastAsia="zh-CN"/>
        </w:rPr>
        <w:t>根据直线的性质：两点确定一条直线；解答即可；</w:t>
      </w:r>
      <w:r w:rsidRPr="00661EB0">
        <w:rPr>
          <w:lang w:eastAsia="zh-CN"/>
        </w:rPr>
        <w:t>②</w:t>
      </w:r>
      <w:r w:rsidRPr="00661EB0">
        <w:rPr>
          <w:lang w:eastAsia="zh-CN"/>
        </w:rPr>
        <w:t>梯形的上、下底平行，梯形的高是两平行边之间的距离，有无数条．本题主要考查了直线的性质和梯形的特征．</w:t>
      </w:r>
    </w:p>
    <w:p w14:paraId="0B11652B" w14:textId="77777777" w:rsidR="007F0A00" w:rsidRPr="00661EB0" w:rsidRDefault="00661EB0" w:rsidP="00661EB0">
      <w:pPr>
        <w:spacing w:after="0" w:line="360" w:lineRule="auto"/>
        <w:rPr>
          <w:lang w:eastAsia="zh-CN"/>
        </w:rPr>
      </w:pPr>
      <w:r w:rsidRPr="00661EB0">
        <w:rPr>
          <w:lang w:eastAsia="zh-CN"/>
        </w:rPr>
        <w:t>12.</w:t>
      </w:r>
      <w:r w:rsidRPr="00661EB0">
        <w:rPr>
          <w:lang w:eastAsia="zh-CN"/>
        </w:rPr>
        <w:t>【答案】</w:t>
      </w:r>
      <w:r w:rsidRPr="00661EB0">
        <w:rPr>
          <w:lang w:eastAsia="zh-CN"/>
        </w:rPr>
        <w:t xml:space="preserve"> 8</w:t>
      </w:r>
      <w:r w:rsidRPr="00661EB0">
        <w:rPr>
          <w:lang w:eastAsia="zh-CN"/>
        </w:rPr>
        <w:t>；</w:t>
      </w:r>
      <w:r w:rsidRPr="00661EB0">
        <w:rPr>
          <w:lang w:eastAsia="zh-CN"/>
        </w:rPr>
        <w:t xml:space="preserve">6   </w:t>
      </w:r>
    </w:p>
    <w:p w14:paraId="3562E9CE" w14:textId="77777777" w:rsidR="007F0A00" w:rsidRPr="00661EB0" w:rsidRDefault="00661EB0" w:rsidP="00661EB0">
      <w:pPr>
        <w:spacing w:after="0" w:line="360" w:lineRule="auto"/>
        <w:rPr>
          <w:lang w:eastAsia="zh-CN"/>
        </w:rPr>
      </w:pPr>
      <w:r w:rsidRPr="00661EB0">
        <w:rPr>
          <w:lang w:eastAsia="zh-CN"/>
        </w:rPr>
        <w:t>【解析】【解答】解：图中有</w:t>
      </w:r>
      <w:r w:rsidRPr="00661EB0">
        <w:rPr>
          <w:lang w:eastAsia="zh-CN"/>
        </w:rPr>
        <w:t>8</w:t>
      </w:r>
      <w:r w:rsidRPr="00661EB0">
        <w:rPr>
          <w:lang w:eastAsia="zh-CN"/>
        </w:rPr>
        <w:t>条射线，</w:t>
      </w:r>
      <w:r w:rsidRPr="00661EB0">
        <w:rPr>
          <w:lang w:eastAsia="zh-CN"/>
        </w:rPr>
        <w:t>6</w:t>
      </w:r>
      <w:r w:rsidRPr="00661EB0">
        <w:rPr>
          <w:lang w:eastAsia="zh-CN"/>
        </w:rPr>
        <w:t>条线段。</w:t>
      </w:r>
      <w:r w:rsidRPr="00661EB0">
        <w:rPr>
          <w:lang w:eastAsia="zh-CN"/>
        </w:rPr>
        <w:br/>
        <w:t xml:space="preserve"> </w:t>
      </w:r>
      <w:r w:rsidRPr="00661EB0">
        <w:rPr>
          <w:lang w:eastAsia="zh-CN"/>
        </w:rPr>
        <w:t>故答案为：</w:t>
      </w:r>
      <w:r w:rsidRPr="00661EB0">
        <w:rPr>
          <w:lang w:eastAsia="zh-CN"/>
        </w:rPr>
        <w:t>8</w:t>
      </w:r>
      <w:r w:rsidRPr="00661EB0">
        <w:rPr>
          <w:lang w:eastAsia="zh-CN"/>
        </w:rPr>
        <w:t>；</w:t>
      </w:r>
      <w:r w:rsidRPr="00661EB0">
        <w:rPr>
          <w:lang w:eastAsia="zh-CN"/>
        </w:rPr>
        <w:t>6</w:t>
      </w:r>
      <w:r w:rsidRPr="00661EB0">
        <w:rPr>
          <w:lang w:eastAsia="zh-CN"/>
        </w:rPr>
        <w:t>。</w:t>
      </w:r>
      <w:r w:rsidRPr="00661EB0">
        <w:rPr>
          <w:lang w:eastAsia="zh-CN"/>
        </w:rPr>
        <w:br/>
        <w:t xml:space="preserve"> </w:t>
      </w:r>
      <w:r w:rsidRPr="00661EB0">
        <w:rPr>
          <w:lang w:eastAsia="zh-CN"/>
        </w:rPr>
        <w:t>【分析】射线只有一个端点，每个端点都可以确定</w:t>
      </w:r>
      <w:r w:rsidRPr="00661EB0">
        <w:rPr>
          <w:lang w:eastAsia="zh-CN"/>
        </w:rPr>
        <w:t>2</w:t>
      </w:r>
      <w:r w:rsidRPr="00661EB0">
        <w:rPr>
          <w:lang w:eastAsia="zh-CN"/>
        </w:rPr>
        <w:t>条射线；线段有</w:t>
      </w:r>
      <w:r w:rsidRPr="00661EB0">
        <w:rPr>
          <w:lang w:eastAsia="zh-CN"/>
        </w:rPr>
        <w:t>2</w:t>
      </w:r>
      <w:r w:rsidRPr="00661EB0">
        <w:rPr>
          <w:lang w:eastAsia="zh-CN"/>
        </w:rPr>
        <w:t>个端点，可以先确定单独的线段有</w:t>
      </w:r>
      <w:r w:rsidRPr="00661EB0">
        <w:rPr>
          <w:lang w:eastAsia="zh-CN"/>
        </w:rPr>
        <w:t>3</w:t>
      </w:r>
      <w:r w:rsidRPr="00661EB0">
        <w:rPr>
          <w:lang w:eastAsia="zh-CN"/>
        </w:rPr>
        <w:t>条，两条线段组成的线段有</w:t>
      </w:r>
      <w:r w:rsidRPr="00661EB0">
        <w:rPr>
          <w:lang w:eastAsia="zh-CN"/>
        </w:rPr>
        <w:t>2</w:t>
      </w:r>
      <w:r w:rsidRPr="00661EB0">
        <w:rPr>
          <w:lang w:eastAsia="zh-CN"/>
        </w:rPr>
        <w:t>条，三条线段组成的线段有</w:t>
      </w:r>
      <w:r w:rsidRPr="00661EB0">
        <w:rPr>
          <w:lang w:eastAsia="zh-CN"/>
        </w:rPr>
        <w:t>1</w:t>
      </w:r>
      <w:r w:rsidRPr="00661EB0">
        <w:rPr>
          <w:lang w:eastAsia="zh-CN"/>
        </w:rPr>
        <w:t>条。</w:t>
      </w:r>
    </w:p>
    <w:p w14:paraId="2EB04CBE" w14:textId="77777777" w:rsidR="007F0A00" w:rsidRPr="00661EB0" w:rsidRDefault="00661EB0" w:rsidP="00661EB0">
      <w:pPr>
        <w:spacing w:line="360" w:lineRule="auto"/>
        <w:rPr>
          <w:lang w:eastAsia="zh-CN"/>
        </w:rPr>
      </w:pPr>
      <w:r w:rsidRPr="00661EB0">
        <w:rPr>
          <w:lang w:eastAsia="zh-CN"/>
        </w:rPr>
        <w:t>四、解答题</w:t>
      </w:r>
    </w:p>
    <w:p w14:paraId="3C7CE4BF" w14:textId="77777777" w:rsidR="007F0A00" w:rsidRPr="00661EB0" w:rsidRDefault="00661EB0" w:rsidP="00661EB0">
      <w:pPr>
        <w:spacing w:after="0" w:line="360" w:lineRule="auto"/>
        <w:rPr>
          <w:lang w:eastAsia="zh-CN"/>
        </w:rPr>
      </w:pPr>
      <w:r w:rsidRPr="00661EB0">
        <w:rPr>
          <w:lang w:eastAsia="zh-CN"/>
        </w:rPr>
        <w:lastRenderedPageBreak/>
        <w:t>13.</w:t>
      </w:r>
      <w:r w:rsidRPr="00661EB0">
        <w:rPr>
          <w:lang w:eastAsia="zh-CN"/>
        </w:rPr>
        <w:t>【答案】解：射线</w:t>
      </w:r>
      <w:r w:rsidRPr="00661EB0">
        <w:rPr>
          <w:lang w:eastAsia="zh-CN"/>
        </w:rPr>
        <w:t xml:space="preserve">  </w:t>
      </w:r>
    </w:p>
    <w:p w14:paraId="1E60576B" w14:textId="77777777" w:rsidR="007F0A00" w:rsidRPr="00661EB0" w:rsidRDefault="00661EB0" w:rsidP="00661EB0">
      <w:pPr>
        <w:spacing w:after="0" w:line="360" w:lineRule="auto"/>
        <w:rPr>
          <w:lang w:eastAsia="zh-CN"/>
        </w:rPr>
      </w:pPr>
      <w:r w:rsidRPr="00661EB0">
        <w:rPr>
          <w:lang w:eastAsia="zh-CN"/>
        </w:rPr>
        <w:t>【解析】【分析】太阳是端点，射出来的光线无限延伸，因此是射线。本题考查线的认识。</w:t>
      </w:r>
    </w:p>
    <w:p w14:paraId="71066A27" w14:textId="77777777" w:rsidR="007F0A00" w:rsidRPr="00661EB0" w:rsidRDefault="00661EB0" w:rsidP="00661EB0">
      <w:pPr>
        <w:spacing w:after="0" w:line="360" w:lineRule="auto"/>
        <w:rPr>
          <w:lang w:eastAsia="zh-CN"/>
        </w:rPr>
      </w:pPr>
      <w:r w:rsidRPr="00661EB0">
        <w:rPr>
          <w:lang w:eastAsia="zh-CN"/>
        </w:rPr>
        <w:t>14.</w:t>
      </w:r>
      <w:r w:rsidRPr="00661EB0">
        <w:rPr>
          <w:lang w:eastAsia="zh-CN"/>
        </w:rPr>
        <w:t>【答案】解：一样长。</w:t>
      </w:r>
      <w:r w:rsidRPr="00661EB0">
        <w:rPr>
          <w:lang w:eastAsia="zh-CN"/>
        </w:rPr>
        <w:t xml:space="preserve">  </w:t>
      </w:r>
    </w:p>
    <w:p w14:paraId="1E23428C" w14:textId="77777777" w:rsidR="007F0A00" w:rsidRPr="00661EB0" w:rsidRDefault="00661EB0" w:rsidP="00661EB0">
      <w:pPr>
        <w:spacing w:after="0" w:line="360" w:lineRule="auto"/>
        <w:rPr>
          <w:lang w:eastAsia="zh-CN"/>
        </w:rPr>
      </w:pPr>
      <w:r w:rsidRPr="00661EB0">
        <w:rPr>
          <w:lang w:eastAsia="zh-CN"/>
        </w:rPr>
        <w:t>【解析】</w:t>
      </w:r>
    </w:p>
    <w:p w14:paraId="49BCA962" w14:textId="77777777" w:rsidR="007F0A00" w:rsidRPr="00661EB0" w:rsidRDefault="00661EB0" w:rsidP="00661EB0">
      <w:pPr>
        <w:spacing w:line="360" w:lineRule="auto"/>
        <w:rPr>
          <w:lang w:eastAsia="zh-CN"/>
        </w:rPr>
      </w:pPr>
      <w:r w:rsidRPr="00661EB0">
        <w:rPr>
          <w:lang w:eastAsia="zh-CN"/>
        </w:rPr>
        <w:t>五、作图题</w:t>
      </w:r>
    </w:p>
    <w:p w14:paraId="65BAFB1A" w14:textId="77777777" w:rsidR="007F0A00" w:rsidRPr="00661EB0" w:rsidRDefault="00661EB0" w:rsidP="00661EB0">
      <w:pPr>
        <w:spacing w:after="0" w:line="360" w:lineRule="auto"/>
        <w:rPr>
          <w:lang w:eastAsia="zh-CN"/>
        </w:rPr>
      </w:pPr>
      <w:r w:rsidRPr="00661EB0">
        <w:rPr>
          <w:lang w:eastAsia="zh-CN"/>
        </w:rPr>
        <w:t>15.</w:t>
      </w:r>
      <w:r w:rsidRPr="00661EB0">
        <w:rPr>
          <w:lang w:eastAsia="zh-CN"/>
        </w:rPr>
        <w:t>【答案】</w:t>
      </w:r>
      <w:r w:rsidRPr="00661EB0">
        <w:rPr>
          <w:lang w:eastAsia="zh-CN"/>
        </w:rPr>
        <w:t xml:space="preserve"> 3</w:t>
      </w:r>
      <w:r w:rsidRPr="00661EB0">
        <w:rPr>
          <w:lang w:eastAsia="zh-CN"/>
        </w:rPr>
        <w:t>厘米</w:t>
      </w:r>
      <w:r w:rsidRPr="00661EB0">
        <w:rPr>
          <w:lang w:eastAsia="zh-CN"/>
        </w:rPr>
        <w:t>4</w:t>
      </w:r>
      <w:r w:rsidRPr="00661EB0">
        <w:rPr>
          <w:lang w:eastAsia="zh-CN"/>
        </w:rPr>
        <w:t>毫米</w:t>
      </w:r>
      <w:r w:rsidRPr="00661EB0">
        <w:rPr>
          <w:lang w:eastAsia="zh-CN"/>
        </w:rPr>
        <w:t>+7</w:t>
      </w:r>
      <w:r w:rsidRPr="00661EB0">
        <w:rPr>
          <w:lang w:eastAsia="zh-CN"/>
        </w:rPr>
        <w:t>毫米</w:t>
      </w:r>
      <w:r w:rsidRPr="00661EB0">
        <w:rPr>
          <w:lang w:eastAsia="zh-CN"/>
        </w:rPr>
        <w:t>=4</w:t>
      </w:r>
      <w:r w:rsidRPr="00661EB0">
        <w:rPr>
          <w:lang w:eastAsia="zh-CN"/>
        </w:rPr>
        <w:t>厘米</w:t>
      </w:r>
      <w:r w:rsidRPr="00661EB0">
        <w:rPr>
          <w:lang w:eastAsia="zh-CN"/>
        </w:rPr>
        <w:t>1</w:t>
      </w:r>
      <w:r w:rsidRPr="00661EB0">
        <w:rPr>
          <w:lang w:eastAsia="zh-CN"/>
        </w:rPr>
        <w:t>毫米。</w:t>
      </w:r>
      <w:r w:rsidRPr="00661EB0">
        <w:rPr>
          <w:lang w:eastAsia="zh-CN"/>
        </w:rPr>
        <w:br/>
      </w:r>
      <w:r w:rsidR="00B208E5">
        <w:rPr>
          <w:noProof/>
          <w:lang w:eastAsia="zh-CN"/>
        </w:rPr>
        <w:pict w14:anchorId="6B489724">
          <v:shape id="图片 13" o:spid="_x0000_i1037" type="#_x0000_t75" style="width:160.5pt;height:22.5pt;visibility:visible;mso-wrap-style:square">
            <v:imagedata r:id="rId16" o:title=""/>
          </v:shape>
        </w:pict>
      </w:r>
      <w:r w:rsidRPr="00661EB0">
        <w:rPr>
          <w:lang w:eastAsia="zh-CN"/>
        </w:rPr>
        <w:br/>
        <w:t xml:space="preserve">   </w:t>
      </w:r>
    </w:p>
    <w:p w14:paraId="514000DE" w14:textId="77777777" w:rsidR="007F0A00" w:rsidRPr="00661EB0" w:rsidRDefault="00661EB0" w:rsidP="00661EB0">
      <w:pPr>
        <w:spacing w:after="0" w:line="360" w:lineRule="auto"/>
        <w:rPr>
          <w:lang w:eastAsia="zh-CN"/>
        </w:rPr>
      </w:pPr>
      <w:r w:rsidRPr="00661EB0">
        <w:rPr>
          <w:lang w:eastAsia="zh-CN"/>
        </w:rPr>
        <w:t>【解析】【分析】在直尺上，</w:t>
      </w:r>
      <w:r w:rsidRPr="00661EB0">
        <w:rPr>
          <w:lang w:eastAsia="zh-CN"/>
        </w:rPr>
        <w:t>1</w:t>
      </w:r>
      <w:r w:rsidRPr="00661EB0">
        <w:rPr>
          <w:lang w:eastAsia="zh-CN"/>
        </w:rPr>
        <w:t>小格代表</w:t>
      </w:r>
      <w:r w:rsidRPr="00661EB0">
        <w:rPr>
          <w:lang w:eastAsia="zh-CN"/>
        </w:rPr>
        <w:t>1</w:t>
      </w:r>
      <w:r w:rsidRPr="00661EB0">
        <w:rPr>
          <w:lang w:eastAsia="zh-CN"/>
        </w:rPr>
        <w:t>毫米，</w:t>
      </w:r>
      <w:r w:rsidRPr="00661EB0">
        <w:rPr>
          <w:lang w:eastAsia="zh-CN"/>
        </w:rPr>
        <w:t>1</w:t>
      </w:r>
      <w:r w:rsidRPr="00661EB0">
        <w:rPr>
          <w:lang w:eastAsia="zh-CN"/>
        </w:rPr>
        <w:t>大格代表</w:t>
      </w:r>
      <w:r w:rsidRPr="00661EB0">
        <w:rPr>
          <w:lang w:eastAsia="zh-CN"/>
        </w:rPr>
        <w:t>1</w:t>
      </w:r>
      <w:r w:rsidRPr="00661EB0">
        <w:rPr>
          <w:lang w:eastAsia="zh-CN"/>
        </w:rPr>
        <w:t>厘米；</w:t>
      </w:r>
      <w:r w:rsidRPr="00661EB0">
        <w:rPr>
          <w:lang w:eastAsia="zh-CN"/>
        </w:rPr>
        <w:br/>
      </w:r>
      <w:r w:rsidRPr="00661EB0">
        <w:rPr>
          <w:lang w:eastAsia="zh-CN"/>
        </w:rPr>
        <w:t>线段的画法：从尺的刻度</w:t>
      </w:r>
      <w:r w:rsidRPr="00661EB0">
        <w:rPr>
          <w:lang w:eastAsia="zh-CN"/>
        </w:rPr>
        <w:t>0</w:t>
      </w:r>
      <w:r w:rsidRPr="00661EB0">
        <w:rPr>
          <w:lang w:eastAsia="zh-CN"/>
        </w:rPr>
        <w:t>开始画起，画到</w:t>
      </w:r>
      <w:r w:rsidRPr="00661EB0">
        <w:rPr>
          <w:lang w:eastAsia="zh-CN"/>
        </w:rPr>
        <w:t>4</w:t>
      </w:r>
      <w:r w:rsidRPr="00661EB0">
        <w:rPr>
          <w:lang w:eastAsia="zh-CN"/>
        </w:rPr>
        <w:t>厘米</w:t>
      </w:r>
      <w:r w:rsidRPr="00661EB0">
        <w:rPr>
          <w:lang w:eastAsia="zh-CN"/>
        </w:rPr>
        <w:t>1</w:t>
      </w:r>
      <w:r w:rsidRPr="00661EB0">
        <w:rPr>
          <w:lang w:eastAsia="zh-CN"/>
        </w:rPr>
        <w:t>毫米的地方。</w:t>
      </w:r>
    </w:p>
    <w:sectPr w:rsidR="007F0A00" w:rsidRPr="00661EB0">
      <w:headerReference w:type="even" r:id="rId17"/>
      <w:headerReference w:type="default" r:id="rId18"/>
      <w:footerReference w:type="default" r:id="rId19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EF979E" w14:textId="77777777" w:rsidR="00B208E5" w:rsidRDefault="00B208E5">
      <w:pPr>
        <w:spacing w:after="0" w:line="240" w:lineRule="auto"/>
      </w:pPr>
      <w:r>
        <w:separator/>
      </w:r>
    </w:p>
  </w:endnote>
  <w:endnote w:type="continuationSeparator" w:id="0">
    <w:p w14:paraId="6BCF91E6" w14:textId="77777777" w:rsidR="00B208E5" w:rsidRDefault="00B20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C7A0FA" w14:textId="77777777" w:rsidR="007F0A00" w:rsidRPr="00661EB0" w:rsidRDefault="00661EB0" w:rsidP="00661EB0">
    <w:pPr>
      <w:pStyle w:val="a5"/>
    </w:pPr>
    <w:r>
      <w:t xml:space="preserve"> </w:t>
    </w:r>
    <w:r w:rsidRPr="00661EB0"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FE5AD1" w14:textId="77777777" w:rsidR="00B208E5" w:rsidRDefault="00B208E5">
      <w:pPr>
        <w:spacing w:after="0" w:line="240" w:lineRule="auto"/>
      </w:pPr>
      <w:r>
        <w:separator/>
      </w:r>
    </w:p>
  </w:footnote>
  <w:footnote w:type="continuationSeparator" w:id="0">
    <w:p w14:paraId="46090B01" w14:textId="77777777" w:rsidR="00B208E5" w:rsidRDefault="00B20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BAD5B7" w14:textId="77777777" w:rsidR="007F0A00" w:rsidRDefault="00B208E5">
    <w:pPr>
      <w:pStyle w:val="a7"/>
      <w:pBdr>
        <w:bottom w:val="none" w:sz="0" w:space="0" w:color="auto"/>
      </w:pBdr>
    </w:pPr>
    <w:r>
      <w:pict w14:anchorId="609DBAF7">
        <v:rect id="Rectangle 7" o:spid="_x0000_s3073" style="position:absolute;left:0;text-align:left;margin-left:1056.4pt;margin-top:-43pt;width:42.15pt;height:57pt;z-index:1;mso-width-relative:page;mso-height-relative:page" o:preferrelative="t" fillcolor="gray">
          <v:stroke miterlimit="2"/>
        </v:rect>
      </w:pict>
    </w:r>
    <w:r>
      <w:pict w14:anchorId="1E1A787D"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3074" type="#_x0000_t202" style="position:absolute;left:0;text-align:left;margin-left:1098.55pt;margin-top:-43pt;width:31.6pt;height:843pt;z-index:2;mso-width-relative:page;mso-height-relative:page;v-text-anchor:middle" o:preferrelative="t">
          <v:stroke miterlimit="2"/>
          <v:textbox style="layout-flow:vertical;mso-layout-flow-alt:bottom-to-top">
            <w:txbxContent>
              <w:p w14:paraId="69AAC194" w14:textId="77777777" w:rsidR="007F0A00" w:rsidRDefault="00661EB0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 w14:anchorId="788D1651">
        <v:shape id="Quad Arrow 3" o:spid="_x0000_s3075" type="#_x0000_t202" style="position:absolute;left:0;text-align:left;margin-left:1056.4pt;margin-top:-43pt;width:42.15pt;height:843pt;z-index:3;mso-width-relative:page;mso-height-relative:page;v-text-anchor:middle" o:preferrelative="t" fillcolor="#d8d8d8">
          <v:stroke miterlimit="2"/>
          <v:textbox style="layout-flow:vertical;mso-layout-flow-alt:bottom-to-top">
            <w:txbxContent>
              <w:p w14:paraId="34899109" w14:textId="77777777" w:rsidR="007F0A00" w:rsidRDefault="00661EB0">
                <w:pPr>
                  <w:spacing w:beforeLines="100" w:before="240" w:afterLines="100" w:after="24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 w14:anchorId="579E297F">
        <v:shape id="Quad Arrow 5" o:spid="_x0000_s3076" type="#_x0000_t202" style="position:absolute;left:0;text-align:left;margin-left:1025.45pt;margin-top:-43pt;width:30.95pt;height:843pt;z-index:4;mso-width-relative:page;mso-height-relative:page;v-text-anchor:middle" o:preferrelative="t">
          <v:stroke miterlimit="2"/>
          <v:textbox style="layout-flow:vertical;mso-layout-flow-alt:bottom-to-top">
            <w:txbxContent>
              <w:p w14:paraId="09D2C43C" w14:textId="77777777" w:rsidR="007F0A00" w:rsidRDefault="00661EB0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023B99" w14:textId="77777777" w:rsidR="007F0A00" w:rsidRPr="00661EB0" w:rsidRDefault="00661EB0" w:rsidP="003D1C87">
    <w:pPr>
      <w:pStyle w:val="a7"/>
      <w:pBdr>
        <w:bottom w:val="none" w:sz="0" w:space="0" w:color="auto"/>
      </w:pBdr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453750"/>
    <w:multiLevelType w:val="hybridMultilevel"/>
    <w:tmpl w:val="76AC454A"/>
    <w:lvl w:ilvl="0" w:tplc="369421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 w15:restartNumberingAfterBreak="0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344FFD"/>
    <w:multiLevelType w:val="hybridMultilevel"/>
    <w:tmpl w:val="AF8616AA"/>
    <w:lvl w:ilvl="0" w:tplc="76876713">
      <w:start w:val="1"/>
      <w:numFmt w:val="decimal"/>
      <w:lvlText w:val="%1."/>
      <w:lvlJc w:val="left"/>
      <w:pPr>
        <w:ind w:left="720" w:hanging="360"/>
      </w:pPr>
    </w:lvl>
    <w:lvl w:ilvl="1" w:tplc="76876713" w:tentative="1">
      <w:start w:val="1"/>
      <w:numFmt w:val="lowerLetter"/>
      <w:lvlText w:val="%2."/>
      <w:lvlJc w:val="left"/>
      <w:pPr>
        <w:ind w:left="1440" w:hanging="360"/>
      </w:pPr>
    </w:lvl>
    <w:lvl w:ilvl="2" w:tplc="76876713" w:tentative="1">
      <w:start w:val="1"/>
      <w:numFmt w:val="lowerRoman"/>
      <w:lvlText w:val="%3."/>
      <w:lvlJc w:val="right"/>
      <w:pPr>
        <w:ind w:left="2160" w:hanging="180"/>
      </w:pPr>
    </w:lvl>
    <w:lvl w:ilvl="3" w:tplc="76876713" w:tentative="1">
      <w:start w:val="1"/>
      <w:numFmt w:val="decimal"/>
      <w:lvlText w:val="%4."/>
      <w:lvlJc w:val="left"/>
      <w:pPr>
        <w:ind w:left="2880" w:hanging="360"/>
      </w:pPr>
    </w:lvl>
    <w:lvl w:ilvl="4" w:tplc="76876713" w:tentative="1">
      <w:start w:val="1"/>
      <w:numFmt w:val="lowerLetter"/>
      <w:lvlText w:val="%5."/>
      <w:lvlJc w:val="left"/>
      <w:pPr>
        <w:ind w:left="3600" w:hanging="360"/>
      </w:pPr>
    </w:lvl>
    <w:lvl w:ilvl="5" w:tplc="76876713" w:tentative="1">
      <w:start w:val="1"/>
      <w:numFmt w:val="lowerRoman"/>
      <w:lvlText w:val="%6."/>
      <w:lvlJc w:val="right"/>
      <w:pPr>
        <w:ind w:left="4320" w:hanging="180"/>
      </w:pPr>
    </w:lvl>
    <w:lvl w:ilvl="6" w:tplc="76876713" w:tentative="1">
      <w:start w:val="1"/>
      <w:numFmt w:val="decimal"/>
      <w:lvlText w:val="%7."/>
      <w:lvlJc w:val="left"/>
      <w:pPr>
        <w:ind w:left="5040" w:hanging="360"/>
      </w:pPr>
    </w:lvl>
    <w:lvl w:ilvl="7" w:tplc="76876713" w:tentative="1">
      <w:start w:val="1"/>
      <w:numFmt w:val="lowerLetter"/>
      <w:lvlText w:val="%8."/>
      <w:lvlJc w:val="left"/>
      <w:pPr>
        <w:ind w:left="5760" w:hanging="360"/>
      </w:pPr>
    </w:lvl>
    <w:lvl w:ilvl="8" w:tplc="76876713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6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1C0AAC"/>
    <w:rsid w:val="00243F78"/>
    <w:rsid w:val="00244DEA"/>
    <w:rsid w:val="00274CF7"/>
    <w:rsid w:val="002A22FB"/>
    <w:rsid w:val="002B1B52"/>
    <w:rsid w:val="002B79A1"/>
    <w:rsid w:val="002C5454"/>
    <w:rsid w:val="002F406B"/>
    <w:rsid w:val="003C7056"/>
    <w:rsid w:val="003D1C87"/>
    <w:rsid w:val="003F75CB"/>
    <w:rsid w:val="004621D6"/>
    <w:rsid w:val="00474D00"/>
    <w:rsid w:val="004A7EC2"/>
    <w:rsid w:val="004B0B79"/>
    <w:rsid w:val="0052166A"/>
    <w:rsid w:val="00570E98"/>
    <w:rsid w:val="005B1417"/>
    <w:rsid w:val="00661EB0"/>
    <w:rsid w:val="006B7A92"/>
    <w:rsid w:val="006D054F"/>
    <w:rsid w:val="00751BBD"/>
    <w:rsid w:val="00777D0A"/>
    <w:rsid w:val="007F0A00"/>
    <w:rsid w:val="008222E8"/>
    <w:rsid w:val="00827CAC"/>
    <w:rsid w:val="008512EA"/>
    <w:rsid w:val="008860DB"/>
    <w:rsid w:val="008977BC"/>
    <w:rsid w:val="008E0712"/>
    <w:rsid w:val="008F04B0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08E5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7"/>
    <o:shapelayout v:ext="edit">
      <o:idmap v:ext="edit" data="1"/>
    </o:shapelayout>
  </w:shapeDefaults>
  <w:decimalSymbol w:val="."/>
  <w:listSeparator w:val=","/>
  <w14:docId w14:val="13211615"/>
  <w15:docId w15:val="{C88A9888-848A-4B15-8DC1-F670DFB8C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7">
    <w:name w:val="header"/>
    <w:basedOn w:val="a"/>
    <w:link w:val="a8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a8">
    <w:name w:val="页眉 字符"/>
    <w:link w:val="a7"/>
    <w:uiPriority w:val="99"/>
    <w:qFormat/>
    <w:rPr>
      <w:sz w:val="18"/>
      <w:szCs w:val="18"/>
    </w:rPr>
  </w:style>
  <w:style w:type="character" w:customStyle="1" w:styleId="a6">
    <w:name w:val="页脚 字符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DF064E"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DF064E"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949A8A-B9B3-4685-83E6-19ACFDE0A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347</Words>
  <Characters>1979</Characters>
  <Application>Microsoft Office Word</Application>
  <DocSecurity>0</DocSecurity>
  <Lines>16</Lines>
  <Paragraphs>4</Paragraphs>
  <ScaleCrop>false</ScaleCrop>
  <Company>Microsoft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lam</dc:creator>
  <cp:lastModifiedBy>dong min</cp:lastModifiedBy>
  <cp:revision>13</cp:revision>
  <dcterms:created xsi:type="dcterms:W3CDTF">2013-12-09T06:44:00Z</dcterms:created>
  <dcterms:modified xsi:type="dcterms:W3CDTF">2020-10-11T13:15:00Z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